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DCE34" w14:textId="7EAFD22B" w:rsidR="0026080E" w:rsidRDefault="0026080E" w:rsidP="005911C1">
      <w:pPr>
        <w:rPr>
          <w:sz w:val="28"/>
          <w:szCs w:val="28"/>
        </w:rPr>
      </w:pPr>
    </w:p>
    <w:p w14:paraId="02C5D12D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9F669AF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7D416392" w14:textId="77777777" w:rsidR="0026080E" w:rsidRPr="00E90FE5" w:rsidRDefault="0026080E" w:rsidP="0026080E">
      <w:pPr>
        <w:jc w:val="center"/>
        <w:rPr>
          <w:sz w:val="28"/>
          <w:szCs w:val="28"/>
        </w:rPr>
      </w:pPr>
    </w:p>
    <w:p w14:paraId="5095D8B1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1FA6D37F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5E0C76C4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1F352FEC" w14:textId="77777777" w:rsidR="0026080E" w:rsidRPr="00E90FE5" w:rsidRDefault="0026080E" w:rsidP="0026080E">
      <w:pPr>
        <w:jc w:val="center"/>
        <w:rPr>
          <w:sz w:val="28"/>
          <w:szCs w:val="28"/>
        </w:rPr>
      </w:pPr>
    </w:p>
    <w:p w14:paraId="567C27BB" w14:textId="77777777" w:rsidR="0026080E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40D1735" w14:textId="77777777" w:rsidR="0026080E" w:rsidRPr="001E0079" w:rsidRDefault="0026080E" w:rsidP="0026080E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35404A22" w14:textId="77777777" w:rsidR="0026080E" w:rsidRDefault="0026080E" w:rsidP="0026080E">
      <w:pPr>
        <w:jc w:val="center"/>
        <w:rPr>
          <w:sz w:val="28"/>
          <w:szCs w:val="28"/>
        </w:rPr>
      </w:pPr>
    </w:p>
    <w:p w14:paraId="7E68DA2E" w14:textId="77777777" w:rsidR="0026080E" w:rsidRDefault="0026080E" w:rsidP="0026080E">
      <w:pPr>
        <w:rPr>
          <w:sz w:val="28"/>
          <w:szCs w:val="28"/>
        </w:rPr>
      </w:pPr>
    </w:p>
    <w:p w14:paraId="17872321" w14:textId="77777777" w:rsidR="0026080E" w:rsidRDefault="0026080E" w:rsidP="0026080E">
      <w:pPr>
        <w:jc w:val="center"/>
        <w:rPr>
          <w:sz w:val="28"/>
          <w:szCs w:val="28"/>
        </w:rPr>
      </w:pPr>
    </w:p>
    <w:p w14:paraId="365B6BC0" w14:textId="77777777" w:rsidR="0026080E" w:rsidRDefault="0026080E" w:rsidP="0026080E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6C417884" w14:textId="77777777" w:rsidR="0026080E" w:rsidRDefault="0026080E" w:rsidP="0026080E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26B96301" w14:textId="77777777" w:rsidR="0026080E" w:rsidRDefault="0026080E" w:rsidP="0026080E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3117EB5D" w14:textId="77777777" w:rsidR="0026080E" w:rsidRDefault="0026080E" w:rsidP="0026080E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7DAD2BFE" w14:textId="1FCFD2A6" w:rsidR="0026080E" w:rsidRPr="00E90FE5" w:rsidRDefault="0026080E" w:rsidP="0026080E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EC2AF6">
        <w:rPr>
          <w:color w:val="000000"/>
          <w:sz w:val="28"/>
          <w:szCs w:val="28"/>
          <w:lang w:bidi="ru-RU"/>
        </w:rPr>
        <w:t>23</w:t>
      </w:r>
      <w:r>
        <w:rPr>
          <w:color w:val="000000"/>
          <w:sz w:val="28"/>
          <w:szCs w:val="28"/>
          <w:lang w:bidi="ru-RU"/>
        </w:rPr>
        <w:t xml:space="preserve">» </w:t>
      </w:r>
      <w:r w:rsidR="00EC2AF6">
        <w:rPr>
          <w:color w:val="000000"/>
          <w:sz w:val="28"/>
          <w:szCs w:val="28"/>
          <w:lang w:bidi="ru-RU"/>
        </w:rPr>
        <w:t xml:space="preserve">мая </w:t>
      </w:r>
      <w:r>
        <w:rPr>
          <w:color w:val="000000"/>
          <w:sz w:val="28"/>
          <w:szCs w:val="28"/>
          <w:lang w:bidi="ru-RU"/>
        </w:rPr>
        <w:t>2023 г.</w:t>
      </w:r>
    </w:p>
    <w:p w14:paraId="777DADF9" w14:textId="77777777" w:rsidR="0026080E" w:rsidRDefault="0026080E" w:rsidP="0026080E">
      <w:pPr>
        <w:rPr>
          <w:b/>
          <w:sz w:val="28"/>
          <w:szCs w:val="28"/>
        </w:rPr>
      </w:pPr>
    </w:p>
    <w:p w14:paraId="2B882FA8" w14:textId="77777777" w:rsidR="0026080E" w:rsidRDefault="0026080E" w:rsidP="0026080E">
      <w:pPr>
        <w:rPr>
          <w:b/>
          <w:sz w:val="28"/>
          <w:szCs w:val="28"/>
        </w:rPr>
      </w:pPr>
    </w:p>
    <w:p w14:paraId="48CC8E03" w14:textId="650E4A8A" w:rsidR="0026080E" w:rsidRDefault="0026080E" w:rsidP="0026080E">
      <w:pPr>
        <w:rPr>
          <w:b/>
          <w:sz w:val="28"/>
          <w:szCs w:val="28"/>
        </w:rPr>
      </w:pPr>
    </w:p>
    <w:p w14:paraId="6A70EE64" w14:textId="77777777" w:rsidR="0026080E" w:rsidRDefault="0026080E" w:rsidP="0026080E">
      <w:pPr>
        <w:rPr>
          <w:b/>
          <w:sz w:val="28"/>
          <w:szCs w:val="28"/>
        </w:rPr>
      </w:pPr>
    </w:p>
    <w:p w14:paraId="09766259" w14:textId="77777777" w:rsidR="0026080E" w:rsidRPr="00E90FE5" w:rsidRDefault="0026080E" w:rsidP="0026080E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>Т.В. Ховалова</w:t>
      </w:r>
    </w:p>
    <w:p w14:paraId="1DA7B904" w14:textId="77777777" w:rsidR="0026080E" w:rsidRPr="00E90FE5" w:rsidRDefault="0026080E" w:rsidP="0026080E">
      <w:pPr>
        <w:jc w:val="center"/>
        <w:rPr>
          <w:sz w:val="28"/>
          <w:szCs w:val="28"/>
        </w:rPr>
      </w:pPr>
    </w:p>
    <w:p w14:paraId="39EF71BD" w14:textId="77777777" w:rsidR="0026080E" w:rsidRPr="00E90FE5" w:rsidRDefault="0026080E" w:rsidP="0026080E">
      <w:pPr>
        <w:jc w:val="center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ТЕХНОЛОГИЧЕСКОЕ ПРЕДПРИНИМАТЕЛЬСТВО И ИННОВАЦИОННАЯ СТРАТЕГИЯ</w:t>
      </w:r>
      <w:r>
        <w:rPr>
          <w:b/>
          <w:sz w:val="28"/>
          <w:szCs w:val="28"/>
        </w:rPr>
        <w:t xml:space="preserve"> ФИРМЫ</w:t>
      </w:r>
    </w:p>
    <w:p w14:paraId="31EB4052" w14:textId="77777777" w:rsidR="0026080E" w:rsidRPr="00E90FE5" w:rsidRDefault="0026080E" w:rsidP="0026080E">
      <w:pPr>
        <w:jc w:val="center"/>
        <w:rPr>
          <w:sz w:val="28"/>
          <w:szCs w:val="28"/>
        </w:rPr>
      </w:pPr>
    </w:p>
    <w:p w14:paraId="290F4968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4A7FD66D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50AD4EC7" w14:textId="1D06B65D" w:rsidR="0026080E" w:rsidRPr="00E90FE5" w:rsidRDefault="0026080E" w:rsidP="0026080E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27.04.05 «Инноватика» </w:t>
      </w:r>
    </w:p>
    <w:p w14:paraId="23B3F8FE" w14:textId="77777777" w:rsidR="0026080E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 xml:space="preserve">направленность программы магистратуры: </w:t>
      </w:r>
    </w:p>
    <w:p w14:paraId="4A63F3CD" w14:textId="77777777" w:rsidR="0026080E" w:rsidRPr="00E90FE5" w:rsidRDefault="0026080E" w:rsidP="0026080E">
      <w:pPr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бизнеса и аналитика данных»</w:t>
      </w:r>
    </w:p>
    <w:p w14:paraId="525C434A" w14:textId="77777777" w:rsidR="0026080E" w:rsidRPr="001B4366" w:rsidRDefault="0026080E" w:rsidP="0026080E">
      <w:pPr>
        <w:jc w:val="center"/>
        <w:rPr>
          <w:sz w:val="28"/>
          <w:szCs w:val="28"/>
        </w:rPr>
      </w:pPr>
    </w:p>
    <w:p w14:paraId="388E5C8D" w14:textId="77777777" w:rsidR="0026080E" w:rsidRPr="001B4366" w:rsidRDefault="0026080E" w:rsidP="0026080E">
      <w:pPr>
        <w:jc w:val="center"/>
        <w:rPr>
          <w:sz w:val="28"/>
          <w:szCs w:val="28"/>
        </w:rPr>
      </w:pPr>
    </w:p>
    <w:p w14:paraId="488171ED" w14:textId="77777777" w:rsidR="0026080E" w:rsidRPr="00A15E5E" w:rsidRDefault="0026080E" w:rsidP="0026080E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Рекомендовано Ученым советом Факультета «Высшая школа управления» </w:t>
      </w:r>
    </w:p>
    <w:p w14:paraId="28FC6FBC" w14:textId="77777777" w:rsidR="0026080E" w:rsidRPr="00A15E5E" w:rsidRDefault="0026080E" w:rsidP="0026080E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(протокол № </w:t>
      </w:r>
      <w:r>
        <w:rPr>
          <w:i/>
          <w:iCs/>
        </w:rPr>
        <w:t>31</w:t>
      </w:r>
      <w:r w:rsidRPr="00A15E5E">
        <w:rPr>
          <w:i/>
          <w:iCs/>
        </w:rPr>
        <w:t xml:space="preserve"> от   </w:t>
      </w:r>
      <w:r>
        <w:rPr>
          <w:i/>
          <w:iCs/>
        </w:rPr>
        <w:t>16.05.</w:t>
      </w:r>
      <w:r w:rsidRPr="00A15E5E">
        <w:rPr>
          <w:i/>
          <w:iCs/>
        </w:rPr>
        <w:t>2023г.)</w:t>
      </w:r>
    </w:p>
    <w:p w14:paraId="77574294" w14:textId="77777777" w:rsidR="0026080E" w:rsidRPr="00A15E5E" w:rsidRDefault="0026080E" w:rsidP="0026080E">
      <w:pPr>
        <w:ind w:right="-2"/>
        <w:jc w:val="center"/>
        <w:rPr>
          <w:i/>
          <w:iCs/>
        </w:rPr>
      </w:pPr>
      <w:r w:rsidRPr="00A15E5E">
        <w:rPr>
          <w:i/>
          <w:iCs/>
        </w:rPr>
        <w:t>Одобрено Советом Департамента менеджмента и инноваций</w:t>
      </w:r>
    </w:p>
    <w:p w14:paraId="69A22C50" w14:textId="77777777" w:rsidR="0026080E" w:rsidRPr="00A15E5E" w:rsidRDefault="0026080E" w:rsidP="0026080E">
      <w:pPr>
        <w:ind w:right="-2"/>
        <w:jc w:val="center"/>
        <w:rPr>
          <w:i/>
          <w:iCs/>
        </w:rPr>
      </w:pPr>
      <w:r w:rsidRPr="00A15E5E">
        <w:rPr>
          <w:i/>
          <w:iCs/>
        </w:rPr>
        <w:t xml:space="preserve">(протокол № </w:t>
      </w:r>
      <w:r>
        <w:rPr>
          <w:i/>
          <w:iCs/>
        </w:rPr>
        <w:t>15</w:t>
      </w:r>
      <w:r w:rsidRPr="00A15E5E">
        <w:rPr>
          <w:i/>
          <w:iCs/>
        </w:rPr>
        <w:t xml:space="preserve"> от </w:t>
      </w:r>
      <w:r>
        <w:rPr>
          <w:i/>
          <w:iCs/>
        </w:rPr>
        <w:t>17.04</w:t>
      </w:r>
      <w:r w:rsidRPr="00A15E5E">
        <w:rPr>
          <w:i/>
          <w:iCs/>
        </w:rPr>
        <w:t>.2023г.)</w:t>
      </w:r>
    </w:p>
    <w:p w14:paraId="0D8ADF58" w14:textId="77777777" w:rsidR="0026080E" w:rsidRPr="00E90FE5" w:rsidRDefault="0026080E" w:rsidP="0026080E">
      <w:pPr>
        <w:rPr>
          <w:sz w:val="28"/>
          <w:szCs w:val="28"/>
        </w:rPr>
      </w:pPr>
    </w:p>
    <w:p w14:paraId="23A6E420" w14:textId="77777777" w:rsidR="0026080E" w:rsidRPr="00E90FE5" w:rsidRDefault="0026080E" w:rsidP="0026080E">
      <w:pPr>
        <w:rPr>
          <w:sz w:val="28"/>
          <w:szCs w:val="28"/>
        </w:rPr>
      </w:pPr>
    </w:p>
    <w:p w14:paraId="548A5918" w14:textId="77777777" w:rsidR="0026080E" w:rsidRPr="00E90FE5" w:rsidRDefault="0026080E" w:rsidP="0026080E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2117A4B0" w14:textId="77777777" w:rsidR="002F3224" w:rsidRPr="00E90FE5" w:rsidRDefault="002F3224" w:rsidP="005C6616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5"/>
        <w:gridCol w:w="810"/>
      </w:tblGrid>
      <w:tr w:rsidR="00A75FE4" w:rsidRPr="00E90FE5" w14:paraId="4DAC84AA" w14:textId="77777777" w:rsidTr="00E6607A">
        <w:tc>
          <w:tcPr>
            <w:tcW w:w="8395" w:type="dxa"/>
            <w:shd w:val="clear" w:color="auto" w:fill="auto"/>
          </w:tcPr>
          <w:p w14:paraId="2D68FB45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bookmarkStart w:id="0" w:name="_GoBack" w:colFirst="1" w:colLast="1"/>
            <w:r w:rsidRPr="00E90FE5">
              <w:rPr>
                <w:rFonts w:eastAsia="Calibri"/>
                <w:sz w:val="28"/>
                <w:szCs w:val="28"/>
              </w:rPr>
              <w:lastRenderedPageBreak/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2F7C4695" w14:textId="1064FD97" w:rsidR="00A75FE4" w:rsidRPr="00552D7A" w:rsidRDefault="00E63B87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A75FE4" w:rsidRPr="00E90FE5" w14:paraId="60189888" w14:textId="77777777" w:rsidTr="00E6607A">
        <w:tc>
          <w:tcPr>
            <w:tcW w:w="8395" w:type="dxa"/>
            <w:shd w:val="clear" w:color="auto" w:fill="auto"/>
          </w:tcPr>
          <w:p w14:paraId="6E6A52FC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2. </w:t>
            </w:r>
            <w:r w:rsidR="007A1B31" w:rsidRPr="007A1B31">
              <w:rPr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7FFE7698" w14:textId="679D0A7D" w:rsidR="00A75FE4" w:rsidRPr="00552D7A" w:rsidRDefault="00E63B87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A75FE4" w:rsidRPr="00E90FE5" w14:paraId="16E95DBA" w14:textId="77777777" w:rsidTr="00E6607A">
        <w:tc>
          <w:tcPr>
            <w:tcW w:w="8395" w:type="dxa"/>
            <w:shd w:val="clear" w:color="auto" w:fill="auto"/>
          </w:tcPr>
          <w:p w14:paraId="2AA0883A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6B96E558" w14:textId="67287ABD" w:rsidR="00A75FE4" w:rsidRPr="00552D7A" w:rsidRDefault="00E63B87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A75FE4" w:rsidRPr="00E90FE5" w14:paraId="1A7A8207" w14:textId="77777777" w:rsidTr="00E6607A">
        <w:tc>
          <w:tcPr>
            <w:tcW w:w="8395" w:type="dxa"/>
            <w:shd w:val="clear" w:color="auto" w:fill="auto"/>
          </w:tcPr>
          <w:p w14:paraId="11BD6CAF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2AFF2D53" w14:textId="39549ABC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5FE4" w:rsidRPr="00E90FE5" w14:paraId="3E190158" w14:textId="77777777" w:rsidTr="00E6607A">
        <w:tc>
          <w:tcPr>
            <w:tcW w:w="8395" w:type="dxa"/>
            <w:shd w:val="clear" w:color="auto" w:fill="auto"/>
          </w:tcPr>
          <w:p w14:paraId="68DAF4D9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32F00C6A" w14:textId="2850AAEB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5FE4" w:rsidRPr="00E90FE5" w14:paraId="70870F16" w14:textId="77777777" w:rsidTr="00E6607A">
        <w:tc>
          <w:tcPr>
            <w:tcW w:w="8395" w:type="dxa"/>
            <w:shd w:val="clear" w:color="auto" w:fill="auto"/>
          </w:tcPr>
          <w:p w14:paraId="605567B5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47786352" w14:textId="711AA59E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5FE4" w:rsidRPr="00E90FE5" w14:paraId="18694985" w14:textId="77777777" w:rsidTr="00E6607A">
        <w:tc>
          <w:tcPr>
            <w:tcW w:w="8395" w:type="dxa"/>
            <w:shd w:val="clear" w:color="auto" w:fill="auto"/>
          </w:tcPr>
          <w:p w14:paraId="085AB814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1B549F20" w14:textId="55F27127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A75FE4" w:rsidRPr="00E90FE5" w14:paraId="05D0DA30" w14:textId="77777777" w:rsidTr="00E6607A">
        <w:tc>
          <w:tcPr>
            <w:tcW w:w="8395" w:type="dxa"/>
            <w:shd w:val="clear" w:color="auto" w:fill="auto"/>
          </w:tcPr>
          <w:p w14:paraId="1A364451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2EE79877" w14:textId="6CDBC1D7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A75FE4" w:rsidRPr="00E90FE5" w14:paraId="3C57EC14" w14:textId="77777777" w:rsidTr="00E6607A">
        <w:tc>
          <w:tcPr>
            <w:tcW w:w="8395" w:type="dxa"/>
            <w:shd w:val="clear" w:color="auto" w:fill="auto"/>
          </w:tcPr>
          <w:p w14:paraId="384F0575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4A911ED0" w14:textId="2807B6F3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A75FE4" w:rsidRPr="00E90FE5" w14:paraId="2B611E70" w14:textId="77777777" w:rsidTr="00E6607A">
        <w:tc>
          <w:tcPr>
            <w:tcW w:w="8395" w:type="dxa"/>
            <w:shd w:val="clear" w:color="auto" w:fill="auto"/>
          </w:tcPr>
          <w:p w14:paraId="14087EEE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24FA24C3" w14:textId="1846F1BA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A75FE4" w:rsidRPr="00E90FE5" w14:paraId="33EA76B2" w14:textId="77777777" w:rsidTr="00E6607A">
        <w:tc>
          <w:tcPr>
            <w:tcW w:w="8395" w:type="dxa"/>
            <w:shd w:val="clear" w:color="auto" w:fill="auto"/>
          </w:tcPr>
          <w:p w14:paraId="47D9811C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7E3AE184" w14:textId="7EE364B8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A75FE4" w:rsidRPr="00E90FE5" w14:paraId="11C57208" w14:textId="77777777" w:rsidTr="00E6607A">
        <w:tc>
          <w:tcPr>
            <w:tcW w:w="8395" w:type="dxa"/>
            <w:shd w:val="clear" w:color="auto" w:fill="auto"/>
          </w:tcPr>
          <w:p w14:paraId="44D85A50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3B0D8C20" w14:textId="4FBE6454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16</w:t>
            </w:r>
          </w:p>
        </w:tc>
      </w:tr>
      <w:tr w:rsidR="00A75FE4" w:rsidRPr="00E90FE5" w14:paraId="1DDA3128" w14:textId="77777777" w:rsidTr="00E6607A">
        <w:tc>
          <w:tcPr>
            <w:tcW w:w="8395" w:type="dxa"/>
            <w:shd w:val="clear" w:color="auto" w:fill="auto"/>
          </w:tcPr>
          <w:p w14:paraId="5EB45E8B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489BD8D5" w14:textId="1306E1E3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A75FE4" w:rsidRPr="00E90FE5" w14:paraId="6D6DBD0C" w14:textId="77777777" w:rsidTr="00E6607A">
        <w:tc>
          <w:tcPr>
            <w:tcW w:w="8395" w:type="dxa"/>
            <w:shd w:val="clear" w:color="auto" w:fill="auto"/>
          </w:tcPr>
          <w:p w14:paraId="569C93D6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4FE05D72" w14:textId="35C910D9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A75FE4" w:rsidRPr="00E90FE5" w14:paraId="6DF16996" w14:textId="77777777" w:rsidTr="00E6607A">
        <w:tc>
          <w:tcPr>
            <w:tcW w:w="8395" w:type="dxa"/>
            <w:shd w:val="clear" w:color="auto" w:fill="auto"/>
          </w:tcPr>
          <w:p w14:paraId="25FA5F03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111BAE11" w14:textId="1B865C33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A75FE4" w:rsidRPr="00E90FE5" w14:paraId="59786F16" w14:textId="77777777" w:rsidTr="00E6607A">
        <w:tc>
          <w:tcPr>
            <w:tcW w:w="8395" w:type="dxa"/>
            <w:shd w:val="clear" w:color="auto" w:fill="auto"/>
          </w:tcPr>
          <w:p w14:paraId="616C8E29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1C969FAD" w14:textId="7B4FF725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A75FE4" w:rsidRPr="00E90FE5" w14:paraId="6A563434" w14:textId="77777777" w:rsidTr="00E6607A">
        <w:tc>
          <w:tcPr>
            <w:tcW w:w="8395" w:type="dxa"/>
            <w:shd w:val="clear" w:color="auto" w:fill="auto"/>
          </w:tcPr>
          <w:p w14:paraId="7C4A8484" w14:textId="77777777" w:rsidR="00A75FE4" w:rsidRPr="00E90FE5" w:rsidRDefault="00A75FE4" w:rsidP="005C6616">
            <w:pPr>
              <w:rPr>
                <w:rFonts w:eastAsia="Calibri"/>
                <w:sz w:val="28"/>
                <w:szCs w:val="28"/>
              </w:rPr>
            </w:pPr>
            <w:r w:rsidRPr="00E90FE5">
              <w:rPr>
                <w:rFonts w:eastAsia="Calibri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51CAC0E0" w14:textId="75A60D77" w:rsidR="00A75FE4" w:rsidRPr="00552D7A" w:rsidRDefault="00960D5C" w:rsidP="00B56275">
            <w:pPr>
              <w:jc w:val="center"/>
              <w:rPr>
                <w:rFonts w:eastAsia="Calibri"/>
                <w:sz w:val="28"/>
                <w:szCs w:val="28"/>
              </w:rPr>
            </w:pPr>
            <w:r w:rsidRPr="00552D7A">
              <w:rPr>
                <w:rFonts w:eastAsia="Calibri"/>
                <w:sz w:val="28"/>
                <w:szCs w:val="28"/>
              </w:rPr>
              <w:t>28</w:t>
            </w:r>
          </w:p>
        </w:tc>
      </w:tr>
    </w:tbl>
    <w:bookmarkEnd w:id="0"/>
    <w:p w14:paraId="784F3722" w14:textId="77777777" w:rsidR="002F3224" w:rsidRPr="00E90FE5" w:rsidRDefault="002F3224" w:rsidP="002F3224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Содержание</w:t>
      </w:r>
    </w:p>
    <w:p w14:paraId="05D567B4" w14:textId="77777777" w:rsidR="002F3224" w:rsidRDefault="002F3224" w:rsidP="005C6616">
      <w:pPr>
        <w:rPr>
          <w:b/>
          <w:sz w:val="28"/>
          <w:szCs w:val="28"/>
        </w:rPr>
      </w:pPr>
    </w:p>
    <w:p w14:paraId="1E72C3B1" w14:textId="77777777" w:rsidR="002F3224" w:rsidRDefault="002F3224" w:rsidP="005C6616">
      <w:pPr>
        <w:rPr>
          <w:b/>
          <w:sz w:val="28"/>
          <w:szCs w:val="28"/>
        </w:rPr>
      </w:pPr>
    </w:p>
    <w:p w14:paraId="07C35582" w14:textId="77777777" w:rsidR="002F3224" w:rsidRDefault="002F3224" w:rsidP="005C6616">
      <w:pPr>
        <w:rPr>
          <w:b/>
          <w:sz w:val="28"/>
          <w:szCs w:val="28"/>
        </w:rPr>
      </w:pPr>
    </w:p>
    <w:p w14:paraId="27A43E26" w14:textId="77777777" w:rsidR="002F3224" w:rsidRDefault="002F3224" w:rsidP="005C6616">
      <w:pPr>
        <w:rPr>
          <w:b/>
          <w:sz w:val="28"/>
          <w:szCs w:val="28"/>
        </w:rPr>
      </w:pPr>
    </w:p>
    <w:p w14:paraId="50AD7079" w14:textId="77777777" w:rsidR="002F3224" w:rsidRDefault="002F3224" w:rsidP="005C6616">
      <w:pPr>
        <w:rPr>
          <w:b/>
          <w:sz w:val="28"/>
          <w:szCs w:val="28"/>
        </w:rPr>
      </w:pPr>
    </w:p>
    <w:p w14:paraId="6B6EA78E" w14:textId="77777777" w:rsidR="002F3224" w:rsidRDefault="002F3224" w:rsidP="005C6616">
      <w:pPr>
        <w:rPr>
          <w:b/>
          <w:sz w:val="28"/>
          <w:szCs w:val="28"/>
        </w:rPr>
      </w:pPr>
    </w:p>
    <w:p w14:paraId="790009EC" w14:textId="77777777" w:rsidR="002F3224" w:rsidRDefault="002F3224" w:rsidP="005C6616">
      <w:pPr>
        <w:rPr>
          <w:b/>
          <w:sz w:val="28"/>
          <w:szCs w:val="28"/>
        </w:rPr>
      </w:pPr>
    </w:p>
    <w:p w14:paraId="326F29EB" w14:textId="77777777" w:rsidR="002F3224" w:rsidRDefault="002F3224" w:rsidP="005C6616">
      <w:pPr>
        <w:rPr>
          <w:b/>
          <w:sz w:val="28"/>
          <w:szCs w:val="28"/>
        </w:rPr>
      </w:pPr>
    </w:p>
    <w:p w14:paraId="16147DFC" w14:textId="77777777" w:rsidR="002F3224" w:rsidRDefault="002F3224" w:rsidP="005C6616">
      <w:pPr>
        <w:rPr>
          <w:b/>
          <w:sz w:val="28"/>
          <w:szCs w:val="28"/>
        </w:rPr>
      </w:pPr>
    </w:p>
    <w:p w14:paraId="20A961F5" w14:textId="77777777" w:rsidR="00F04542" w:rsidRPr="00E90FE5" w:rsidRDefault="00F04542" w:rsidP="005C6616">
      <w:pPr>
        <w:rPr>
          <w:b/>
          <w:sz w:val="28"/>
          <w:szCs w:val="28"/>
        </w:rPr>
      </w:pPr>
      <w:bookmarkStart w:id="1" w:name="_Toc398508615"/>
      <w:bookmarkStart w:id="2" w:name="_Toc398508637"/>
      <w:bookmarkStart w:id="3" w:name="_Toc398508889"/>
      <w:bookmarkStart w:id="4" w:name="_Toc419454614"/>
      <w:bookmarkStart w:id="5" w:name="_Toc419543222"/>
      <w:r w:rsidRPr="00E90FE5">
        <w:rPr>
          <w:b/>
          <w:sz w:val="28"/>
          <w:szCs w:val="28"/>
        </w:rPr>
        <w:lastRenderedPageBreak/>
        <w:t xml:space="preserve">1. </w:t>
      </w:r>
      <w:bookmarkEnd w:id="1"/>
      <w:bookmarkEnd w:id="2"/>
      <w:bookmarkEnd w:id="3"/>
      <w:r w:rsidRPr="00E90FE5">
        <w:rPr>
          <w:b/>
          <w:sz w:val="28"/>
          <w:szCs w:val="28"/>
        </w:rPr>
        <w:t>Наименование дисциплины</w:t>
      </w:r>
      <w:bookmarkEnd w:id="4"/>
      <w:bookmarkEnd w:id="5"/>
    </w:p>
    <w:p w14:paraId="1D1FC6F4" w14:textId="320BFEB4" w:rsidR="00561EB6" w:rsidRDefault="0026069D" w:rsidP="005C6616">
      <w:pPr>
        <w:rPr>
          <w:sz w:val="28"/>
          <w:szCs w:val="28"/>
        </w:rPr>
      </w:pPr>
      <w:r w:rsidRPr="00E90FE5">
        <w:rPr>
          <w:sz w:val="28"/>
          <w:szCs w:val="28"/>
        </w:rPr>
        <w:t>Технологическое предпринимательство и инновационная стратегия</w:t>
      </w:r>
      <w:r w:rsidR="00466185">
        <w:rPr>
          <w:sz w:val="28"/>
          <w:szCs w:val="28"/>
        </w:rPr>
        <w:t xml:space="preserve"> фирмы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99F9586" w14:textId="77777777" w:rsidR="006E0BA9" w:rsidRDefault="006E0BA9" w:rsidP="006E0BA9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A382E2A" w14:textId="77777777" w:rsidR="00E20D42" w:rsidRDefault="00E20D42" w:rsidP="00003463">
      <w:pPr>
        <w:spacing w:line="360" w:lineRule="auto"/>
        <w:rPr>
          <w:sz w:val="28"/>
          <w:szCs w:val="28"/>
        </w:rPr>
      </w:pPr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930"/>
        <w:gridCol w:w="2920"/>
        <w:gridCol w:w="3440"/>
      </w:tblGrid>
      <w:tr w:rsidR="006E0BA9" w:rsidRPr="00106AC1" w14:paraId="266F054D" w14:textId="77777777" w:rsidTr="00106AC1">
        <w:tc>
          <w:tcPr>
            <w:tcW w:w="642" w:type="pct"/>
            <w:shd w:val="clear" w:color="auto" w:fill="auto"/>
          </w:tcPr>
          <w:p w14:paraId="6B081A94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Код компетенции</w:t>
            </w:r>
          </w:p>
        </w:tc>
        <w:tc>
          <w:tcPr>
            <w:tcW w:w="1030" w:type="pct"/>
            <w:shd w:val="clear" w:color="auto" w:fill="auto"/>
          </w:tcPr>
          <w:p w14:paraId="30F09421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Наименование компетенции</w:t>
            </w:r>
          </w:p>
        </w:tc>
        <w:tc>
          <w:tcPr>
            <w:tcW w:w="1532" w:type="pct"/>
            <w:shd w:val="clear" w:color="auto" w:fill="auto"/>
          </w:tcPr>
          <w:p w14:paraId="186F9347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1796" w:type="pct"/>
            <w:shd w:val="clear" w:color="auto" w:fill="auto"/>
          </w:tcPr>
          <w:p w14:paraId="0B71C3BE" w14:textId="77777777" w:rsidR="006E0BA9" w:rsidRPr="00106AC1" w:rsidRDefault="006E0BA9" w:rsidP="00106AC1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106AC1">
              <w:rPr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106AC1" w14:paraId="65FD0549" w14:textId="77777777" w:rsidTr="00106AC1">
        <w:tc>
          <w:tcPr>
            <w:tcW w:w="642" w:type="pct"/>
            <w:shd w:val="clear" w:color="auto" w:fill="auto"/>
          </w:tcPr>
          <w:p w14:paraId="0C2B1412" w14:textId="77777777" w:rsidR="00FA4DB7" w:rsidRPr="00106AC1" w:rsidRDefault="006E0BA9" w:rsidP="00106AC1">
            <w:r w:rsidRPr="00106AC1">
              <w:t>УК-3</w:t>
            </w:r>
          </w:p>
          <w:p w14:paraId="6BADB9BF" w14:textId="77777777" w:rsidR="00E07B02" w:rsidRPr="00106AC1" w:rsidRDefault="00E07B02" w:rsidP="00106AC1"/>
        </w:tc>
        <w:tc>
          <w:tcPr>
            <w:tcW w:w="1030" w:type="pct"/>
            <w:shd w:val="clear" w:color="auto" w:fill="auto"/>
          </w:tcPr>
          <w:p w14:paraId="02BBD1F8" w14:textId="77777777" w:rsidR="00E07B02" w:rsidRPr="00106AC1" w:rsidRDefault="006E0BA9" w:rsidP="00106AC1">
            <w:r w:rsidRPr="00106AC1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532" w:type="pct"/>
            <w:shd w:val="clear" w:color="auto" w:fill="auto"/>
          </w:tcPr>
          <w:p w14:paraId="7A72DB0D" w14:textId="77777777" w:rsidR="00FA4DB7" w:rsidRPr="00106AC1" w:rsidRDefault="00AE0323" w:rsidP="00106AC1">
            <w:pPr>
              <w:pStyle w:val="afd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работу в команде, ставит цели командной работы.</w:t>
            </w:r>
          </w:p>
          <w:p w14:paraId="234A7843" w14:textId="77777777" w:rsidR="00AE0323" w:rsidRPr="00106AC1" w:rsidRDefault="00AE0323" w:rsidP="00106AC1">
            <w:pPr>
              <w:pStyle w:val="afd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Вырабатывает командную стратегию для достижения поставленной цели на основе задач и методов их решения. </w:t>
            </w:r>
          </w:p>
          <w:p w14:paraId="7AF47A87" w14:textId="77777777" w:rsidR="00AE0323" w:rsidRPr="00106AC1" w:rsidRDefault="00AE0323" w:rsidP="00106AC1">
            <w:pPr>
              <w:pStyle w:val="afd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796" w:type="pct"/>
            <w:shd w:val="clear" w:color="auto" w:fill="auto"/>
          </w:tcPr>
          <w:p w14:paraId="100D853B" w14:textId="77777777" w:rsidR="001142AD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71BCE965" w14:textId="77777777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Основы организации </w:t>
            </w:r>
            <w:r w:rsidR="00FF177C">
              <w:rPr>
                <w:rFonts w:eastAsia="TimesNewRomanPSMT"/>
              </w:rPr>
              <w:t>командной</w:t>
            </w:r>
            <w:r w:rsidRPr="00106AC1">
              <w:rPr>
                <w:rFonts w:eastAsia="TimesNewRomanPSMT"/>
              </w:rPr>
              <w:t xml:space="preserve"> работы в проектной деятельности</w:t>
            </w:r>
          </w:p>
          <w:p w14:paraId="7752B409" w14:textId="77777777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методы постановки и контроля достижения целей для команды</w:t>
            </w:r>
          </w:p>
          <w:p w14:paraId="3AD1B049" w14:textId="77777777" w:rsidR="00AE0323" w:rsidRPr="00106AC1" w:rsidRDefault="00AE0323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1964B378" w14:textId="77777777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 xml:space="preserve"> - </w:t>
            </w:r>
            <w:r w:rsidRPr="00106AC1">
              <w:rPr>
                <w:rFonts w:eastAsia="TimesNewRomanPSMT"/>
              </w:rPr>
              <w:t>организовывать работу в команде</w:t>
            </w:r>
          </w:p>
          <w:p w14:paraId="4745B8FE" w14:textId="77777777" w:rsidR="00AE0323" w:rsidRPr="00106AC1" w:rsidRDefault="00AE0323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ставить цели командной работы и контролировать их выполнение</w:t>
            </w:r>
          </w:p>
          <w:p w14:paraId="58D6BD2A" w14:textId="77777777" w:rsidR="00C0701E" w:rsidRPr="00106AC1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106AC1" w:rsidRDefault="00C0701E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1A3E11DD" w14:textId="77777777" w:rsidR="00C0701E" w:rsidRPr="00106AC1" w:rsidRDefault="00C0701E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FD658B" w:rsidRPr="00106AC1">
              <w:rPr>
                <w:rFonts w:eastAsia="TimesNewRomanPSMT"/>
              </w:rPr>
              <w:t>Методы оценки внешней и внутренней среды организации</w:t>
            </w:r>
          </w:p>
          <w:p w14:paraId="5A4000C8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Подходы к формированию стратегии</w:t>
            </w:r>
          </w:p>
          <w:p w14:paraId="646AED05" w14:textId="77777777" w:rsidR="00FD658B" w:rsidRPr="00106AC1" w:rsidRDefault="00FD658B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7513B606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Разрабатывать командную стратегию для достижения стратегических целей;</w:t>
            </w:r>
          </w:p>
          <w:p w14:paraId="103B02E3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Разрабатывать задачи команды в рамках стратегии с учетом методов их решения</w:t>
            </w:r>
          </w:p>
          <w:p w14:paraId="42EA77EF" w14:textId="77777777" w:rsidR="00FD658B" w:rsidRPr="00106AC1" w:rsidRDefault="00FD658B" w:rsidP="00106AC1">
            <w:pPr>
              <w:rPr>
                <w:rFonts w:eastAsia="TimesNewRomanPSMT"/>
              </w:rPr>
            </w:pPr>
          </w:p>
          <w:p w14:paraId="3807F1E1" w14:textId="77777777" w:rsidR="00FD658B" w:rsidRPr="00106AC1" w:rsidRDefault="00FD658B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23D7075A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Методы принятия организационно-управленческих решений</w:t>
            </w:r>
          </w:p>
          <w:p w14:paraId="0B41CD88" w14:textId="77777777" w:rsidR="00FD658B" w:rsidRPr="00106AC1" w:rsidRDefault="00FD658B" w:rsidP="00106AC1">
            <w:pPr>
              <w:rPr>
                <w:rFonts w:eastAsia="TimesNewRomanPSMT"/>
              </w:rPr>
            </w:pPr>
          </w:p>
          <w:p w14:paraId="767698F8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3ED755A2" w14:textId="77777777" w:rsidR="00FD658B" w:rsidRPr="00106AC1" w:rsidRDefault="00FD658B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Выполнять и контролировать выполнение мероприятий в рамках принятых организационно-управленческих решений.</w:t>
            </w:r>
          </w:p>
        </w:tc>
      </w:tr>
      <w:tr w:rsidR="00A2463A" w:rsidRPr="00106AC1" w14:paraId="4DD7876C" w14:textId="77777777" w:rsidTr="00106AC1">
        <w:tc>
          <w:tcPr>
            <w:tcW w:w="642" w:type="pct"/>
            <w:shd w:val="clear" w:color="auto" w:fill="auto"/>
          </w:tcPr>
          <w:p w14:paraId="36C0AEC4" w14:textId="77777777" w:rsidR="00A2463A" w:rsidRPr="00106AC1" w:rsidRDefault="006E0BA9" w:rsidP="00106AC1">
            <w:pPr>
              <w:rPr>
                <w:rFonts w:eastAsia="Calibri"/>
              </w:rPr>
            </w:pPr>
            <w:r w:rsidRPr="00106AC1">
              <w:rPr>
                <w:rFonts w:eastAsia="Calibri"/>
              </w:rPr>
              <w:lastRenderedPageBreak/>
              <w:t>ОПК-2</w:t>
            </w:r>
          </w:p>
        </w:tc>
        <w:tc>
          <w:tcPr>
            <w:tcW w:w="1030" w:type="pct"/>
            <w:shd w:val="clear" w:color="auto" w:fill="auto"/>
          </w:tcPr>
          <w:p w14:paraId="18FD689A" w14:textId="77777777" w:rsidR="00E07B02" w:rsidRPr="00106AC1" w:rsidRDefault="00AE0323" w:rsidP="00106AC1">
            <w:r w:rsidRPr="00106AC1">
              <w:t xml:space="preserve">Способен формулировать задачи </w:t>
            </w:r>
            <w:r w:rsidR="00106AC1" w:rsidRPr="00106AC1">
              <w:t>управления</w:t>
            </w:r>
            <w:r w:rsidRPr="00106AC1">
              <w:t xml:space="preserve"> в технических системах и обосновывать методы их решения</w:t>
            </w:r>
          </w:p>
        </w:tc>
        <w:tc>
          <w:tcPr>
            <w:tcW w:w="1532" w:type="pct"/>
            <w:shd w:val="clear" w:color="auto" w:fill="auto"/>
          </w:tcPr>
          <w:p w14:paraId="4CA295CA" w14:textId="77777777" w:rsidR="00CD33BF" w:rsidRPr="00106AC1" w:rsidRDefault="00AE0323" w:rsidP="00106AC1">
            <w:pPr>
              <w:pStyle w:val="afd"/>
              <w:numPr>
                <w:ilvl w:val="0"/>
                <w:numId w:val="34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Обладает навыками формулирования задач профессиональной деятельности. </w:t>
            </w:r>
          </w:p>
          <w:p w14:paraId="145948EB" w14:textId="77777777" w:rsidR="00AE0323" w:rsidRPr="00106AC1" w:rsidRDefault="00AE0323" w:rsidP="00106AC1">
            <w:pPr>
              <w:pStyle w:val="afd"/>
              <w:numPr>
                <w:ilvl w:val="0"/>
                <w:numId w:val="34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AC1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инструментами решения управленческих задач в технических системах</w:t>
            </w:r>
          </w:p>
        </w:tc>
        <w:tc>
          <w:tcPr>
            <w:tcW w:w="1796" w:type="pct"/>
            <w:shd w:val="clear" w:color="auto" w:fill="auto"/>
          </w:tcPr>
          <w:p w14:paraId="404F0D61" w14:textId="77777777" w:rsidR="001142AD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33C109F2" w14:textId="77777777" w:rsidR="00A119E8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Подходы к формулированию задач в рамках целей технологического </w:t>
            </w:r>
            <w:r w:rsidR="00106AC1" w:rsidRPr="00106AC1">
              <w:rPr>
                <w:rFonts w:eastAsia="TimesNewRomanPSMT"/>
              </w:rPr>
              <w:t>пре</w:t>
            </w:r>
            <w:r w:rsidR="00817619">
              <w:rPr>
                <w:rFonts w:eastAsia="TimesNewRomanPSMT"/>
              </w:rPr>
              <w:t>дпринимательства</w:t>
            </w:r>
            <w:r w:rsidRPr="00106AC1">
              <w:rPr>
                <w:rFonts w:eastAsia="TimesNewRomanPSMT"/>
              </w:rPr>
              <w:t>;</w:t>
            </w:r>
          </w:p>
          <w:p w14:paraId="0FA75C3D" w14:textId="77777777" w:rsidR="00A119E8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Подходы к формулированию задач в рамках построения инновационной стратеги</w:t>
            </w:r>
            <w:r w:rsidR="00106AC1" w:rsidRPr="00106AC1">
              <w:rPr>
                <w:rFonts w:eastAsia="TimesNewRomanPSMT"/>
              </w:rPr>
              <w:t>и</w:t>
            </w:r>
            <w:r w:rsidRPr="00106AC1">
              <w:rPr>
                <w:rFonts w:eastAsia="TimesNewRomanPSMT"/>
              </w:rPr>
              <w:t>;</w:t>
            </w:r>
          </w:p>
          <w:p w14:paraId="228A430A" w14:textId="77777777" w:rsidR="00A119E8" w:rsidRPr="00106AC1" w:rsidRDefault="00A119E8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D3A96EC" w14:textId="77777777" w:rsidR="00A119E8" w:rsidRPr="00106AC1" w:rsidRDefault="00A119E8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 w:rsidR="00106AC1" w:rsidRPr="00106AC1">
              <w:rPr>
                <w:rFonts w:eastAsia="TimesNewRomanPSMT"/>
              </w:rPr>
              <w:t>Формулировать задачи в рамках целей технологического предпринимательства</w:t>
            </w:r>
          </w:p>
          <w:p w14:paraId="3BBCAFBB" w14:textId="77777777" w:rsidR="00106AC1" w:rsidRPr="00106AC1" w:rsidRDefault="00106AC1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>- Формулировать задачи в рамках построения инновационной стратегии</w:t>
            </w:r>
          </w:p>
          <w:p w14:paraId="50AE6429" w14:textId="77777777" w:rsidR="00106AC1" w:rsidRPr="00106AC1" w:rsidRDefault="00106AC1" w:rsidP="00106AC1">
            <w:pPr>
              <w:rPr>
                <w:rFonts w:eastAsia="TimesNewRomanPSMT"/>
              </w:rPr>
            </w:pPr>
          </w:p>
          <w:p w14:paraId="4D4560D2" w14:textId="77777777" w:rsidR="00106AC1" w:rsidRPr="00106AC1" w:rsidRDefault="00106AC1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79A02FA7" w14:textId="77777777" w:rsidR="00106AC1" w:rsidRPr="00106AC1" w:rsidRDefault="00106AC1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>Особенности применения инструментов решения управленческих задач в технических системах</w:t>
            </w:r>
          </w:p>
          <w:p w14:paraId="115111EE" w14:textId="77777777" w:rsidR="00106AC1" w:rsidRPr="00106AC1" w:rsidRDefault="00106AC1" w:rsidP="00106AC1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6E299F77" w14:textId="77777777" w:rsidR="00106AC1" w:rsidRPr="00106AC1" w:rsidRDefault="00106AC1" w:rsidP="00106AC1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Использовать инструменты решения управленческих задач в технических системах</w:t>
            </w:r>
          </w:p>
        </w:tc>
      </w:tr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32A7D25D" w:rsidR="00F04542" w:rsidRPr="00E90FE5" w:rsidRDefault="00F04542" w:rsidP="005C6616">
      <w:pPr>
        <w:rPr>
          <w:rFonts w:eastAsia="TimesNewRomanPSMT"/>
          <w:b/>
          <w:sz w:val="28"/>
          <w:szCs w:val="28"/>
        </w:rPr>
      </w:pPr>
      <w:bookmarkStart w:id="6" w:name="_Toc419454616"/>
      <w:bookmarkStart w:id="7" w:name="_Toc419543224"/>
      <w:r w:rsidRPr="00E90FE5">
        <w:rPr>
          <w:rFonts w:eastAsia="TimesNewRomanPSMT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14:paraId="386D718F" w14:textId="77777777" w:rsidR="008B5B7C" w:rsidRPr="00E90FE5" w:rsidRDefault="008B5B7C" w:rsidP="005C6616">
      <w:pPr>
        <w:rPr>
          <w:rFonts w:eastAsia="TimesNewRomanPSMT"/>
          <w:b/>
          <w:sz w:val="28"/>
          <w:szCs w:val="28"/>
        </w:rPr>
      </w:pPr>
    </w:p>
    <w:p w14:paraId="73FFB805" w14:textId="09064B36" w:rsidR="00003463" w:rsidRDefault="00166EB3" w:rsidP="004D2520">
      <w:pPr>
        <w:spacing w:after="120" w:line="360" w:lineRule="auto"/>
        <w:ind w:firstLine="709"/>
        <w:jc w:val="both"/>
        <w:rPr>
          <w:sz w:val="28"/>
          <w:szCs w:val="28"/>
        </w:rPr>
      </w:pPr>
      <w:bookmarkStart w:id="8" w:name="_Toc419454620"/>
      <w:bookmarkStart w:id="9" w:name="_Toc419543225"/>
      <w:r w:rsidRPr="00E90FE5">
        <w:rPr>
          <w:sz w:val="28"/>
          <w:szCs w:val="28"/>
        </w:rPr>
        <w:t>Дисциплина по выбору «</w:t>
      </w:r>
      <w:r w:rsidR="0026069D" w:rsidRPr="00E90FE5">
        <w:rPr>
          <w:sz w:val="28"/>
          <w:szCs w:val="28"/>
        </w:rPr>
        <w:t>Технологическое предпринимательство и инновационная стратегия</w:t>
      </w:r>
      <w:r w:rsidR="00835925">
        <w:rPr>
          <w:sz w:val="28"/>
          <w:szCs w:val="28"/>
        </w:rPr>
        <w:t xml:space="preserve">» предназначена для </w:t>
      </w:r>
      <w:r w:rsidRPr="00E90FE5">
        <w:rPr>
          <w:sz w:val="28"/>
          <w:szCs w:val="28"/>
        </w:rPr>
        <w:t xml:space="preserve">обучающихся по направлению подготовки </w:t>
      </w:r>
      <w:r w:rsidR="003B382D">
        <w:rPr>
          <w:sz w:val="28"/>
          <w:szCs w:val="28"/>
        </w:rPr>
        <w:t>27</w:t>
      </w:r>
      <w:r w:rsidR="00E07B02">
        <w:rPr>
          <w:sz w:val="28"/>
          <w:szCs w:val="28"/>
        </w:rPr>
        <w:t>.04</w:t>
      </w:r>
      <w:r w:rsidR="00835925">
        <w:rPr>
          <w:sz w:val="28"/>
          <w:szCs w:val="28"/>
        </w:rPr>
        <w:t>.0</w:t>
      </w:r>
      <w:r w:rsidR="003B382D">
        <w:rPr>
          <w:sz w:val="28"/>
          <w:szCs w:val="28"/>
        </w:rPr>
        <w:t>5</w:t>
      </w:r>
      <w:r w:rsidR="00835925">
        <w:rPr>
          <w:sz w:val="28"/>
          <w:szCs w:val="28"/>
        </w:rPr>
        <w:t xml:space="preserve"> «</w:t>
      </w:r>
      <w:r w:rsidR="003B382D">
        <w:rPr>
          <w:sz w:val="28"/>
          <w:szCs w:val="28"/>
        </w:rPr>
        <w:t>Инноватика</w:t>
      </w:r>
      <w:r w:rsidR="00835925">
        <w:rPr>
          <w:sz w:val="28"/>
          <w:szCs w:val="28"/>
        </w:rPr>
        <w:t>»</w:t>
      </w:r>
      <w:r w:rsidRPr="00E90FE5">
        <w:rPr>
          <w:sz w:val="28"/>
          <w:szCs w:val="28"/>
        </w:rPr>
        <w:t xml:space="preserve">, </w:t>
      </w:r>
      <w:r w:rsidR="0026069D" w:rsidRPr="00E90FE5">
        <w:rPr>
          <w:sz w:val="28"/>
          <w:szCs w:val="28"/>
        </w:rPr>
        <w:t>направленность</w:t>
      </w:r>
      <w:r w:rsidRPr="00E90FE5">
        <w:rPr>
          <w:sz w:val="28"/>
          <w:szCs w:val="28"/>
        </w:rPr>
        <w:t xml:space="preserve"> программы магистратуры: </w:t>
      </w:r>
      <w:r w:rsidR="00835925" w:rsidRPr="00835925">
        <w:rPr>
          <w:sz w:val="28"/>
          <w:szCs w:val="28"/>
        </w:rPr>
        <w:t>«</w:t>
      </w:r>
      <w:r w:rsidR="003B382D">
        <w:rPr>
          <w:sz w:val="28"/>
          <w:szCs w:val="28"/>
        </w:rPr>
        <w:t xml:space="preserve">Цифровая трансформация бизнеса и аналитика данных» и входит в </w:t>
      </w:r>
      <w:r w:rsidR="004D2520">
        <w:rPr>
          <w:sz w:val="28"/>
          <w:szCs w:val="28"/>
        </w:rPr>
        <w:t>м</w:t>
      </w:r>
      <w:r w:rsidR="004D2520" w:rsidRPr="004D2520">
        <w:rPr>
          <w:sz w:val="28"/>
          <w:szCs w:val="28"/>
        </w:rPr>
        <w:t>одуль дисциплин, инвариантных для направления подготовки, отражающих специфику ВУЗа</w:t>
      </w:r>
      <w:r w:rsidR="004D2520">
        <w:rPr>
          <w:sz w:val="28"/>
          <w:szCs w:val="28"/>
        </w:rPr>
        <w:t>.</w:t>
      </w:r>
    </w:p>
    <w:p w14:paraId="517FFD81" w14:textId="34EF4A71" w:rsidR="004D2520" w:rsidRDefault="004D2520" w:rsidP="004D2520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5B07A3FF" w14:textId="0C0F7F73" w:rsidR="004D2520" w:rsidRDefault="004D2520" w:rsidP="004D2520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499919AC" w14:textId="6BA7D9C6" w:rsidR="004D2520" w:rsidRDefault="004D2520" w:rsidP="004D2520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215A5E98" w14:textId="5DBC11ED" w:rsidR="004D2520" w:rsidRDefault="004D2520" w:rsidP="004D2520">
      <w:pPr>
        <w:spacing w:after="120" w:line="360" w:lineRule="auto"/>
        <w:ind w:firstLine="709"/>
        <w:jc w:val="both"/>
        <w:rPr>
          <w:sz w:val="28"/>
          <w:szCs w:val="28"/>
        </w:rPr>
      </w:pPr>
    </w:p>
    <w:p w14:paraId="13089A60" w14:textId="77777777" w:rsidR="004D2520" w:rsidRPr="00E90FE5" w:rsidRDefault="004D2520" w:rsidP="004D2520">
      <w:pPr>
        <w:spacing w:after="120" w:line="360" w:lineRule="auto"/>
        <w:ind w:firstLine="709"/>
        <w:jc w:val="both"/>
        <w:rPr>
          <w:b/>
          <w:sz w:val="28"/>
          <w:szCs w:val="28"/>
        </w:rPr>
      </w:pPr>
    </w:p>
    <w:p w14:paraId="344399F8" w14:textId="7FD2B252" w:rsidR="00F04542" w:rsidRPr="00E90FE5" w:rsidRDefault="00F04542" w:rsidP="004D2520">
      <w:pPr>
        <w:spacing w:line="360" w:lineRule="auto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lastRenderedPageBreak/>
        <w:t xml:space="preserve">4. </w:t>
      </w:r>
      <w:bookmarkEnd w:id="8"/>
      <w:bookmarkEnd w:id="9"/>
      <w:r w:rsidR="00B04B1C" w:rsidRPr="00B04B1C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0768634" w14:textId="77777777" w:rsidR="00F83C4C" w:rsidRDefault="00F83C4C" w:rsidP="005C6616">
      <w:pPr>
        <w:rPr>
          <w:sz w:val="28"/>
          <w:szCs w:val="28"/>
        </w:rPr>
      </w:pPr>
      <w:bookmarkStart w:id="10" w:name="_Toc419454621"/>
      <w:bookmarkStart w:id="11" w:name="_Toc419543226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77777777" w:rsidR="007A1B31" w:rsidRPr="00835925" w:rsidRDefault="003B382D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1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77777777" w:rsidR="007A1B31" w:rsidRPr="00835925" w:rsidRDefault="007A1B31" w:rsidP="00003463">
            <w:pPr>
              <w:jc w:val="center"/>
              <w:rPr>
                <w:b/>
                <w:lang w:val="en-US"/>
              </w:rPr>
            </w:pPr>
            <w:r w:rsidRPr="00835925">
              <w:t>3 з.е./108</w:t>
            </w:r>
          </w:p>
        </w:tc>
        <w:tc>
          <w:tcPr>
            <w:tcW w:w="2835" w:type="dxa"/>
            <w:shd w:val="clear" w:color="auto" w:fill="FFFFFF"/>
          </w:tcPr>
          <w:p w14:paraId="655A6367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t>3 з.е./108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77777777" w:rsidR="007A1B31" w:rsidRPr="00835925" w:rsidRDefault="007A1B31" w:rsidP="00003463">
            <w:pPr>
              <w:jc w:val="center"/>
              <w:rPr>
                <w:b/>
                <w:i/>
                <w:lang w:val="en-US"/>
              </w:rPr>
            </w:pPr>
            <w:r w:rsidRPr="00835925">
              <w:t>32</w:t>
            </w:r>
          </w:p>
        </w:tc>
        <w:tc>
          <w:tcPr>
            <w:tcW w:w="2835" w:type="dxa"/>
            <w:shd w:val="clear" w:color="auto" w:fill="FFFFFF"/>
          </w:tcPr>
          <w:p w14:paraId="1F5EBE6C" w14:textId="77777777" w:rsidR="007A1B31" w:rsidRPr="00835925" w:rsidRDefault="007A1B31" w:rsidP="00003463">
            <w:pPr>
              <w:jc w:val="center"/>
              <w:rPr>
                <w:b/>
                <w:i/>
              </w:rPr>
            </w:pPr>
            <w:r w:rsidRPr="00835925">
              <w:t>32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77777777" w:rsidR="007A1B31" w:rsidRPr="00835925" w:rsidRDefault="007A1B31" w:rsidP="00003463">
            <w:pPr>
              <w:jc w:val="center"/>
              <w:rPr>
                <w:i/>
                <w:lang w:val="en-US"/>
              </w:rPr>
            </w:pPr>
            <w:r w:rsidRPr="00835925">
              <w:t>8</w:t>
            </w:r>
          </w:p>
        </w:tc>
        <w:tc>
          <w:tcPr>
            <w:tcW w:w="2835" w:type="dxa"/>
            <w:shd w:val="clear" w:color="auto" w:fill="FFFFFF"/>
          </w:tcPr>
          <w:p w14:paraId="75B1B8D4" w14:textId="77777777" w:rsidR="007A1B31" w:rsidRPr="00835925" w:rsidRDefault="007A1B31" w:rsidP="00003463">
            <w:pPr>
              <w:jc w:val="center"/>
              <w:rPr>
                <w:i/>
              </w:rPr>
            </w:pPr>
            <w:r w:rsidRPr="00835925">
              <w:t>8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77777777" w:rsidR="007A1B31" w:rsidRPr="00835925" w:rsidRDefault="007A1B31" w:rsidP="00003463">
            <w:pPr>
              <w:jc w:val="center"/>
              <w:rPr>
                <w:i/>
                <w:lang w:val="en-US"/>
              </w:rPr>
            </w:pPr>
            <w:r w:rsidRPr="00835925">
              <w:t>24</w:t>
            </w:r>
          </w:p>
        </w:tc>
        <w:tc>
          <w:tcPr>
            <w:tcW w:w="2835" w:type="dxa"/>
            <w:shd w:val="clear" w:color="auto" w:fill="FFFFFF"/>
          </w:tcPr>
          <w:p w14:paraId="7EBDA696" w14:textId="77777777" w:rsidR="007A1B31" w:rsidRPr="00835925" w:rsidRDefault="007A1B31" w:rsidP="00003463">
            <w:pPr>
              <w:jc w:val="center"/>
              <w:rPr>
                <w:i/>
              </w:rPr>
            </w:pPr>
            <w:r w:rsidRPr="00835925">
              <w:t>24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77777777" w:rsidR="007A1B31" w:rsidRPr="00835925" w:rsidRDefault="007A1B31" w:rsidP="00003463">
            <w:pPr>
              <w:jc w:val="center"/>
              <w:rPr>
                <w:b/>
                <w:lang w:val="en-US"/>
              </w:rPr>
            </w:pPr>
            <w:r w:rsidRPr="00835925">
              <w:t>76</w:t>
            </w:r>
          </w:p>
        </w:tc>
        <w:tc>
          <w:tcPr>
            <w:tcW w:w="2835" w:type="dxa"/>
            <w:shd w:val="clear" w:color="auto" w:fill="FFFFFF"/>
          </w:tcPr>
          <w:p w14:paraId="73A6EB3E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t>76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77777777" w:rsidR="007A1B31" w:rsidRPr="00835925" w:rsidRDefault="003B382D" w:rsidP="00003463">
            <w:pPr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  <w:tc>
          <w:tcPr>
            <w:tcW w:w="2835" w:type="dxa"/>
            <w:shd w:val="clear" w:color="auto" w:fill="FFFFFF"/>
          </w:tcPr>
          <w:p w14:paraId="337E0F3D" w14:textId="77777777" w:rsidR="007A1B31" w:rsidRPr="00835925" w:rsidRDefault="003B382D" w:rsidP="00003463">
            <w:pPr>
              <w:jc w:val="center"/>
            </w:pPr>
            <w:r>
              <w:t>Домашнее творческое задание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7777777" w:rsidR="007A1B31" w:rsidRPr="00835925" w:rsidRDefault="003B382D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77777777" w:rsidR="007A1B31" w:rsidRPr="00835925" w:rsidRDefault="003B382D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309D6C84" w14:textId="77777777" w:rsidR="007A1B31" w:rsidRPr="00E90FE5" w:rsidRDefault="007A1B31" w:rsidP="005C6616">
      <w:pPr>
        <w:rPr>
          <w:sz w:val="28"/>
          <w:szCs w:val="28"/>
        </w:rPr>
      </w:pPr>
    </w:p>
    <w:p w14:paraId="2258BE40" w14:textId="77777777" w:rsidR="00F42830" w:rsidRPr="00E90FE5" w:rsidRDefault="00F42830" w:rsidP="005C6616">
      <w:pPr>
        <w:rPr>
          <w:sz w:val="28"/>
          <w:szCs w:val="28"/>
        </w:rPr>
      </w:pPr>
    </w:p>
    <w:p w14:paraId="41875CDD" w14:textId="3DAE5EE3" w:rsidR="00554B00" w:rsidRPr="007A1B31" w:rsidRDefault="00F04542" w:rsidP="004D2520">
      <w:pPr>
        <w:spacing w:line="360" w:lineRule="auto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</w:t>
      </w:r>
    </w:p>
    <w:p w14:paraId="55014333" w14:textId="3885DDB2" w:rsidR="00F42830" w:rsidRPr="004D2520" w:rsidRDefault="00F04542" w:rsidP="004D2520">
      <w:pPr>
        <w:spacing w:line="360" w:lineRule="auto"/>
        <w:rPr>
          <w:b/>
          <w:sz w:val="28"/>
          <w:szCs w:val="28"/>
        </w:rPr>
      </w:pPr>
      <w:r w:rsidRPr="007A1B31">
        <w:rPr>
          <w:b/>
          <w:sz w:val="28"/>
          <w:szCs w:val="28"/>
        </w:rPr>
        <w:t>и видов учебных занятий</w:t>
      </w:r>
      <w:bookmarkEnd w:id="10"/>
      <w:bookmarkEnd w:id="11"/>
    </w:p>
    <w:p w14:paraId="2C7BE015" w14:textId="77777777" w:rsidR="00F04542" w:rsidRPr="007A1B31" w:rsidRDefault="00F04542" w:rsidP="005C6616">
      <w:pPr>
        <w:jc w:val="both"/>
        <w:rPr>
          <w:b/>
          <w:sz w:val="28"/>
          <w:szCs w:val="28"/>
        </w:rPr>
      </w:pPr>
      <w:bookmarkStart w:id="12" w:name="_Toc419454622"/>
      <w:bookmarkStart w:id="13" w:name="_Toc419543227"/>
      <w:r w:rsidRPr="007A1B31">
        <w:rPr>
          <w:b/>
          <w:sz w:val="28"/>
          <w:szCs w:val="28"/>
        </w:rPr>
        <w:t>5.1. Содержание дисциплины</w:t>
      </w:r>
      <w:bookmarkEnd w:id="12"/>
      <w:bookmarkEnd w:id="13"/>
    </w:p>
    <w:p w14:paraId="275061CB" w14:textId="77777777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4" w:name="_Toc419454623"/>
      <w:bookmarkStart w:id="15" w:name="_Toc419543228"/>
    </w:p>
    <w:p w14:paraId="51C46C41" w14:textId="7777777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1. Общая теория предпринимательства. </w:t>
      </w:r>
    </w:p>
    <w:p w14:paraId="7779ECB3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 Понятие предпринимательства. Подходы к измерению предпринимательской активности. Модели предпринимательского процесса. Понятие предпринимателя по Р. Кантильону, Ж.-Б. Сею и И. Шумпетру. Предпринимательские возможности, их раскрытие, индивидуальные факторы их использования по И.Кирцнеру и И.Шумпетеру. Предприниматель как иноватор. Личность предпринимателя, качества, возможности, мотивация. Внешняя среда предпринимательства. </w:t>
      </w:r>
    </w:p>
    <w:p w14:paraId="1B7A8F3B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Предпринимательская деятельность понятие, основные черты, субъекты и формы. Сферы предпринимательства. Определения, виды, цели и задачи стратегии. Виды, особенности и методы выбора стратегии предпринимательства. Стратегия победителя, входа, роста. Этап накопления идей, этап отбора идей, сравнительный анализ отобранных </w:t>
      </w:r>
      <w:r w:rsidRPr="00CE12CC">
        <w:rPr>
          <w:sz w:val="28"/>
          <w:szCs w:val="28"/>
        </w:rPr>
        <w:lastRenderedPageBreak/>
        <w:t xml:space="preserve">предпринимательских идей. Организационные модели реализации предпринимательской идеи. Алгоритм реализации предпринимательской идеи – принятия предпринимательского решения. </w:t>
      </w:r>
    </w:p>
    <w:p w14:paraId="5F5F89A4" w14:textId="70004907" w:rsidR="00CE12CC" w:rsidRDefault="00CE12CC" w:rsidP="004D2520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Этапы составления схемы реализации идеи и документального оформления процесса реализации предпринимательского решения. </w:t>
      </w:r>
    </w:p>
    <w:p w14:paraId="6F304B11" w14:textId="77777777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Технология и технологические изменения. </w:t>
      </w:r>
    </w:p>
    <w:p w14:paraId="2ABCB9FF" w14:textId="7777777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sz w:val="28"/>
          <w:szCs w:val="28"/>
        </w:rPr>
        <w:t xml:space="preserve">Технологии: основные понятия и определения. Разнообразие технологий. Технологические уклады. Классы важнейших технологий ХХI в. Жизненный цикл технологий, продуктов и инноваций. Пределы развития технологий. Управление технологическими разрывами. </w:t>
      </w:r>
    </w:p>
    <w:p w14:paraId="253837FE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 Виды технологических изменений. Предпосылки и последствия технологических изменений. Источники конкурентных преимуществ в технологическом бизнесе. Знания как источник возможностей фирмы. Классификация инноваций. Логика радикальных инноваций (технология, инжиниринг, коммерциализация). Логика поддерживающих инноваций. </w:t>
      </w:r>
      <w:r w:rsidR="00655EEC" w:rsidRPr="00CE12CC">
        <w:rPr>
          <w:sz w:val="28"/>
          <w:szCs w:val="28"/>
        </w:rPr>
        <w:t>Принципы и типы инноваций.</w:t>
      </w:r>
    </w:p>
    <w:p w14:paraId="48D1B758" w14:textId="0DA5ADE3" w:rsidR="00CE12CC" w:rsidRPr="004D2520" w:rsidRDefault="00CE12CC" w:rsidP="004D2520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Своевременность инноваций. Модели распространения инноваций. Конкуренция и инновации. Источники инновационных возможностей. Поиск идей и идентификация возможностей. Методы поиска идей и инноваций – рассмотрение этапов, методов и факторов. Инновационный процесс. Стадии инновационного процесса. </w:t>
      </w:r>
    </w:p>
    <w:p w14:paraId="30738290" w14:textId="7777777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3. Технологическое предпринимательство и подходы к формированию инновационной стратегии фирмы. Построение бизнес – моделей. </w:t>
      </w:r>
    </w:p>
    <w:p w14:paraId="5A648EC0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Технологический бизнес: основные понятия и определения. Коммерческие и технические знания. Комбинация ресурсов. Происхождение технологических венчуров. Классификация. Проблемы развития – рост против ликвидности. Роль потребителей и поставщиков в развитии и распространении инноваций. </w:t>
      </w:r>
    </w:p>
    <w:p w14:paraId="5EC53DAE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lastRenderedPageBreak/>
        <w:t xml:space="preserve">Эндогенное и экзогенное предпринимательство. Особенности технологического предпринимательства в малой фирме и в корпорации. Корпоративное предпринимательство (Intrapreneurship). Финансирование инноваций. Исследования и разработки как инвестиции. Источники финансирования и ограничения. Особенности финансирования различных фаз предпринимательского проекта. Венчурный капитал. Принципы определения эффективности инвестиций в инновационные проекты. </w:t>
      </w:r>
    </w:p>
    <w:p w14:paraId="4FDC258F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Инновационная стратегия фирмы. Внутренние венчуры, стратегические альянсы, совместные предприятия, поглощения, лицензирование и другие подходы к построению бизнеса. Ключевые факторы успеха в технологическом предпринимательстве. Определение бизнес-модели. Цели, задачи и составляющие бизнес-модели. </w:t>
      </w:r>
    </w:p>
    <w:p w14:paraId="658C1572" w14:textId="4616206E" w:rsidR="009B6746" w:rsidRPr="004D2520" w:rsidRDefault="00CE12CC" w:rsidP="004D2520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Отличия бизнес-модели от стратегии предприятия. Примеры моделей доходов и затрат. </w:t>
      </w:r>
    </w:p>
    <w:p w14:paraId="4A1FABD4" w14:textId="77777777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44F6D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Национальная и локальная инновационные системы. </w:t>
      </w:r>
    </w:p>
    <w:p w14:paraId="3C0FAFB2" w14:textId="77777777" w:rsidR="00CE12C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 xml:space="preserve">Исследования в сфере предпринимательства и инноваций. Понятие национальной инновационной системы. Субъекты и институты, обеспечивающие поддержку инновационной деятельности в Российской Федерации. Сравнительный анализ национальных инновационных систем США, Сингапура, Израиля и Российской Федерации. Открытые и закрытые инновационные системы. Стратегии открытых инновационных систем. Сетевая модель инноваций. Существующие виды инновационных моделей. Стратегические элементы сетевой модели. Принципы взаимодействия национальной и локальных (корпоративных) инновационных систем. </w:t>
      </w:r>
    </w:p>
    <w:p w14:paraId="40D404AC" w14:textId="77777777" w:rsidR="00854C0C" w:rsidRPr="00CE12CC" w:rsidRDefault="00CE12CC" w:rsidP="00CE12CC">
      <w:pPr>
        <w:spacing w:line="360" w:lineRule="auto"/>
        <w:ind w:firstLine="709"/>
        <w:jc w:val="both"/>
        <w:rPr>
          <w:sz w:val="28"/>
          <w:szCs w:val="28"/>
        </w:rPr>
      </w:pPr>
      <w:r w:rsidRPr="00CE12CC">
        <w:rPr>
          <w:sz w:val="28"/>
          <w:szCs w:val="28"/>
        </w:rPr>
        <w:t>Исследования в сфере предпринимательства и инноваций. Способы, методы и примеры исследований.</w:t>
      </w:r>
    </w:p>
    <w:p w14:paraId="20C41F7D" w14:textId="0A0B5EFE" w:rsidR="00CE12CC" w:rsidRDefault="00CE12CC" w:rsidP="00CE12CC">
      <w:pPr>
        <w:rPr>
          <w:sz w:val="28"/>
          <w:szCs w:val="28"/>
        </w:rPr>
      </w:pPr>
    </w:p>
    <w:p w14:paraId="7147E46E" w14:textId="7E8621AB" w:rsidR="0020134F" w:rsidRDefault="0020134F" w:rsidP="00CE12CC">
      <w:pPr>
        <w:rPr>
          <w:sz w:val="28"/>
          <w:szCs w:val="28"/>
        </w:rPr>
      </w:pPr>
    </w:p>
    <w:p w14:paraId="7AC697A0" w14:textId="6990DF07" w:rsidR="0020134F" w:rsidRDefault="0020134F" w:rsidP="00CE12CC">
      <w:pPr>
        <w:rPr>
          <w:sz w:val="28"/>
          <w:szCs w:val="28"/>
        </w:rPr>
      </w:pPr>
    </w:p>
    <w:p w14:paraId="75C8F36B" w14:textId="5CB861F8" w:rsidR="0020134F" w:rsidRDefault="0020134F" w:rsidP="00CE12CC">
      <w:pPr>
        <w:rPr>
          <w:sz w:val="28"/>
          <w:szCs w:val="28"/>
        </w:rPr>
      </w:pPr>
    </w:p>
    <w:p w14:paraId="0016DE1A" w14:textId="1E885772" w:rsidR="0020134F" w:rsidRDefault="0020134F" w:rsidP="00CE12CC">
      <w:pPr>
        <w:rPr>
          <w:sz w:val="28"/>
          <w:szCs w:val="28"/>
        </w:rPr>
      </w:pPr>
    </w:p>
    <w:p w14:paraId="1DA42FB3" w14:textId="67E1FD9E" w:rsidR="0020134F" w:rsidRPr="00E90FE5" w:rsidRDefault="0020134F" w:rsidP="00CE12CC">
      <w:pPr>
        <w:rPr>
          <w:sz w:val="28"/>
          <w:szCs w:val="28"/>
        </w:rPr>
      </w:pPr>
    </w:p>
    <w:p w14:paraId="1EF8D28F" w14:textId="77777777" w:rsidR="00F04542" w:rsidRPr="00E90FE5" w:rsidRDefault="00F04542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5.2. Учебно-тематический план</w:t>
      </w:r>
      <w:bookmarkEnd w:id="14"/>
      <w:bookmarkEnd w:id="15"/>
    </w:p>
    <w:p w14:paraId="4AB26AC0" w14:textId="77777777" w:rsidR="005C6616" w:rsidRPr="00E90FE5" w:rsidRDefault="005C6616" w:rsidP="005C6616">
      <w:pPr>
        <w:jc w:val="right"/>
        <w:rPr>
          <w:sz w:val="28"/>
          <w:szCs w:val="28"/>
        </w:rPr>
      </w:pPr>
      <w:bookmarkStart w:id="16" w:name="_Toc419454624"/>
      <w:bookmarkStart w:id="17" w:name="_Toc419543229"/>
    </w:p>
    <w:p w14:paraId="39B6276F" w14:textId="77777777" w:rsidR="00E33BC8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2</w:t>
      </w:r>
    </w:p>
    <w:tbl>
      <w:tblPr>
        <w:tblW w:w="5377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850"/>
        <w:gridCol w:w="1172"/>
        <w:gridCol w:w="1100"/>
        <w:gridCol w:w="1504"/>
        <w:gridCol w:w="1371"/>
        <w:gridCol w:w="1765"/>
      </w:tblGrid>
      <w:tr w:rsidR="00CE12CC" w:rsidRPr="004D2520" w14:paraId="11AC8C0B" w14:textId="77777777" w:rsidTr="0020134F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t>№</w:t>
            </w:r>
          </w:p>
          <w:p w14:paraId="38BEAAE8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t>пп/п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4D2520">
              <w:rPr>
                <w:b/>
              </w:rPr>
              <w:t>Трудоемкость в часах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Pr="004D2520" w:rsidRDefault="00CE12CC" w:rsidP="004D2520">
            <w:pPr>
              <w:tabs>
                <w:tab w:val="right" w:pos="851"/>
              </w:tabs>
              <w:jc w:val="both"/>
              <w:rPr>
                <w:b/>
              </w:rPr>
            </w:pPr>
            <w:r w:rsidRPr="004D2520">
              <w:rPr>
                <w:b/>
              </w:rPr>
              <w:t>Формы текущего контроля успеваемости</w:t>
            </w:r>
          </w:p>
        </w:tc>
      </w:tr>
      <w:tr w:rsidR="00CE12CC" w:rsidRPr="004D2520" w14:paraId="7AA7D5D9" w14:textId="77777777" w:rsidTr="0020134F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Pr="004D2520" w:rsidRDefault="00CE12CC" w:rsidP="004D2520">
            <w:pPr>
              <w:tabs>
                <w:tab w:val="right" w:pos="851"/>
              </w:tabs>
              <w:jc w:val="both"/>
              <w:rPr>
                <w:b/>
              </w:rPr>
            </w:pPr>
            <w:r w:rsidRPr="004D2520">
              <w:rPr>
                <w:b/>
              </w:rPr>
              <w:t>Всего</w:t>
            </w:r>
          </w:p>
        </w:tc>
        <w:tc>
          <w:tcPr>
            <w:tcW w:w="3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00D9B5BC" w:rsidR="00CE12CC" w:rsidRPr="004D2520" w:rsidRDefault="00B04B1C" w:rsidP="004D2520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 </w:t>
            </w:r>
            <w:r w:rsidR="00CE12CC" w:rsidRPr="004D2520">
              <w:rPr>
                <w:b/>
              </w:rPr>
              <w:t>работа - Аудиторная работа</w:t>
            </w:r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rPr>
                <w:b/>
              </w:rPr>
              <w:t>Самостоятельная работа</w:t>
            </w: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</w:p>
        </w:tc>
      </w:tr>
      <w:tr w:rsidR="00CE12CC" w:rsidRPr="004D2520" w14:paraId="1D4DF305" w14:textId="77777777" w:rsidTr="0020134F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t>Общая, в т.ч.: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t>Лекции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Pr="004D2520" w:rsidRDefault="00CE12CC" w:rsidP="004D2520">
            <w:pPr>
              <w:tabs>
                <w:tab w:val="right" w:pos="851"/>
              </w:tabs>
              <w:jc w:val="both"/>
            </w:pPr>
            <w:r w:rsidRPr="004D2520">
              <w:t>Семинары, практические занятия</w:t>
            </w:r>
          </w:p>
        </w:tc>
        <w:tc>
          <w:tcPr>
            <w:tcW w:w="1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:rsidRPr="004D2520" w14:paraId="4300925C" w14:textId="77777777" w:rsidTr="00201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18A44843" w:rsidR="00F44F6D" w:rsidRPr="004D2520" w:rsidRDefault="00F44F6D" w:rsidP="004D2520">
            <w:pPr>
              <w:tabs>
                <w:tab w:val="right" w:pos="851"/>
              </w:tabs>
              <w:jc w:val="both"/>
            </w:pPr>
            <w:r w:rsidRPr="004D2520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77777777" w:rsidR="00F44F6D" w:rsidRPr="004D2520" w:rsidRDefault="00F44F6D" w:rsidP="00F44F6D">
            <w:pPr>
              <w:tabs>
                <w:tab w:val="right" w:pos="851"/>
              </w:tabs>
              <w:jc w:val="both"/>
            </w:pPr>
            <w:r w:rsidRPr="004D2520">
              <w:t>Тема 1. Общая теория предпринимательства.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BCF03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7A4F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E08D5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5AEF1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52C0B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7777777" w:rsidR="00F44F6D" w:rsidRPr="004D2520" w:rsidRDefault="00F44F6D" w:rsidP="00F44F6D">
            <w:pPr>
              <w:spacing w:line="259" w:lineRule="auto"/>
              <w:ind w:left="106"/>
            </w:pPr>
            <w:r w:rsidRPr="004D2520">
              <w:t xml:space="preserve">Тестировани, дискуссия </w:t>
            </w:r>
          </w:p>
        </w:tc>
      </w:tr>
      <w:tr w:rsidR="00F44F6D" w:rsidRPr="004D2520" w14:paraId="5C872E76" w14:textId="77777777" w:rsidTr="00201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008E1251" w:rsidR="00F44F6D" w:rsidRPr="004D2520" w:rsidRDefault="004D2520" w:rsidP="004D2520">
            <w:pPr>
              <w:tabs>
                <w:tab w:val="right" w:pos="851"/>
              </w:tabs>
              <w:jc w:val="both"/>
            </w:pPr>
            <w:r w:rsidRPr="004D2520"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77777777" w:rsidR="00F44F6D" w:rsidRPr="004D2520" w:rsidRDefault="00F44F6D" w:rsidP="00F44F6D">
            <w:pPr>
              <w:tabs>
                <w:tab w:val="right" w:pos="851"/>
              </w:tabs>
              <w:jc w:val="center"/>
            </w:pPr>
            <w:r w:rsidRPr="004D2520">
              <w:t>Тема 2. Технология и технологические изменения.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F3B644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A4343B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749A12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767D4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66E7D5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Pr="004D2520" w:rsidRDefault="00F44F6D" w:rsidP="00F44F6D">
            <w:pPr>
              <w:spacing w:line="259" w:lineRule="auto"/>
              <w:ind w:left="106"/>
            </w:pPr>
            <w:r w:rsidRPr="004D2520">
              <w:t xml:space="preserve">Опрос, тестирование, дискуссия, разбор практических ситуаций </w:t>
            </w:r>
          </w:p>
        </w:tc>
      </w:tr>
      <w:tr w:rsidR="00F44F6D" w:rsidRPr="004D2520" w14:paraId="75D31AF6" w14:textId="77777777" w:rsidTr="00201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0B029721" w:rsidR="00F44F6D" w:rsidRPr="004D2520" w:rsidRDefault="004D2520" w:rsidP="004D2520">
            <w:pPr>
              <w:tabs>
                <w:tab w:val="right" w:pos="851"/>
              </w:tabs>
              <w:jc w:val="both"/>
            </w:pPr>
            <w:r w:rsidRPr="004D2520"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7777777" w:rsidR="00F44F6D" w:rsidRPr="004D2520" w:rsidRDefault="00F44F6D" w:rsidP="00F44F6D">
            <w:pPr>
              <w:tabs>
                <w:tab w:val="right" w:pos="851"/>
              </w:tabs>
              <w:jc w:val="both"/>
            </w:pPr>
            <w:r w:rsidRPr="004D2520">
              <w:t>Тема 3. Технологическое предпринимательство и подходы к формированию инновационной стратегии фирмы. Построение бизнес – моделей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C413A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F2882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1E649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8C36F1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48CC7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Pr="004D2520" w:rsidRDefault="00F44F6D" w:rsidP="00F44F6D">
            <w:pPr>
              <w:spacing w:line="259" w:lineRule="auto"/>
              <w:ind w:left="106"/>
            </w:pPr>
            <w:r w:rsidRPr="004D2520">
              <w:t xml:space="preserve">Опрос, тестирование, дискуссия, разбор практических ситуаций </w:t>
            </w:r>
          </w:p>
        </w:tc>
      </w:tr>
      <w:tr w:rsidR="00F44F6D" w:rsidRPr="004D2520" w14:paraId="5A93FC3D" w14:textId="77777777" w:rsidTr="00201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2832BD81" w:rsidR="00F44F6D" w:rsidRPr="004D2520" w:rsidRDefault="004D2520" w:rsidP="004D2520">
            <w:pPr>
              <w:tabs>
                <w:tab w:val="right" w:pos="851"/>
              </w:tabs>
              <w:jc w:val="both"/>
            </w:pPr>
            <w:r w:rsidRPr="004D2520"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77777777" w:rsidR="00F44F6D" w:rsidRPr="004D2520" w:rsidRDefault="00F44F6D" w:rsidP="00F44F6D">
            <w:pPr>
              <w:tabs>
                <w:tab w:val="right" w:pos="851"/>
              </w:tabs>
              <w:jc w:val="both"/>
            </w:pPr>
            <w:r w:rsidRPr="004D2520">
              <w:t>Тема 4. Национальная и локальная инновационные системы.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FA8436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AEF724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4BECA8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C2B4EF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A40EBE" w14:textId="77777777" w:rsidR="00F44F6D" w:rsidRPr="004D2520" w:rsidRDefault="00F44F6D" w:rsidP="004D2520">
            <w:pPr>
              <w:jc w:val="center"/>
              <w:rPr>
                <w:color w:val="000000"/>
              </w:rPr>
            </w:pPr>
            <w:r w:rsidRPr="004D2520">
              <w:rPr>
                <w:color w:val="000000"/>
              </w:rPr>
              <w:t>19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Pr="004D2520" w:rsidRDefault="00F44F6D" w:rsidP="00F44F6D">
            <w:pPr>
              <w:spacing w:line="259" w:lineRule="auto"/>
              <w:ind w:left="106"/>
            </w:pPr>
            <w:r w:rsidRPr="004D2520">
              <w:t xml:space="preserve">Опрос, тестирование, дискуссия, разбор практических ситуаций </w:t>
            </w:r>
          </w:p>
        </w:tc>
      </w:tr>
      <w:tr w:rsidR="002F3224" w:rsidRPr="004D2520" w14:paraId="5951CD24" w14:textId="77777777" w:rsidTr="0020134F">
        <w:trPr>
          <w:trHeight w:val="16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2F3224" w:rsidRPr="004D2520" w:rsidRDefault="002F3224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2F3224" w:rsidRPr="004D2520" w:rsidRDefault="002F3224" w:rsidP="004D2520">
            <w:pPr>
              <w:tabs>
                <w:tab w:val="right" w:pos="851"/>
              </w:tabs>
              <w:jc w:val="both"/>
            </w:pPr>
            <w:r w:rsidRPr="004D2520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77777777" w:rsidR="002F3224" w:rsidRPr="004D2520" w:rsidRDefault="002F3224" w:rsidP="004D2520">
            <w:pPr>
              <w:tabs>
                <w:tab w:val="right" w:pos="851"/>
              </w:tabs>
              <w:jc w:val="center"/>
              <w:rPr>
                <w:b/>
              </w:rPr>
            </w:pPr>
            <w:r w:rsidRPr="004D2520">
              <w:rPr>
                <w:b/>
                <w:bCs/>
              </w:rPr>
              <w:t>108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3CA4CB" w14:textId="5C82BE05" w:rsidR="002F3224" w:rsidRPr="004D2520" w:rsidRDefault="004D2520" w:rsidP="004D2520">
            <w:pPr>
              <w:tabs>
                <w:tab w:val="right" w:pos="851"/>
              </w:tabs>
              <w:rPr>
                <w:b/>
              </w:rPr>
            </w:pPr>
            <w:r w:rsidRPr="004D2520">
              <w:rPr>
                <w:b/>
                <w:bCs/>
              </w:rPr>
              <w:t xml:space="preserve">       </w:t>
            </w:r>
            <w:r w:rsidR="002F3224" w:rsidRPr="004D2520">
              <w:rPr>
                <w:b/>
                <w:bCs/>
              </w:rPr>
              <w:t>32</w:t>
            </w:r>
          </w:p>
          <w:p w14:paraId="13C7B727" w14:textId="71B5E005" w:rsidR="002F3224" w:rsidRPr="004D2520" w:rsidRDefault="002F3224" w:rsidP="004D2520">
            <w:pPr>
              <w:tabs>
                <w:tab w:val="right" w:pos="851"/>
              </w:tabs>
              <w:ind w:firstLine="709"/>
              <w:rPr>
                <w:b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5A75B28A" w:rsidR="002F3224" w:rsidRPr="004D2520" w:rsidRDefault="004D2520" w:rsidP="004D2520">
            <w:pPr>
              <w:tabs>
                <w:tab w:val="right" w:pos="851"/>
              </w:tabs>
              <w:rPr>
                <w:b/>
              </w:rPr>
            </w:pPr>
            <w:r w:rsidRPr="004D2520">
              <w:rPr>
                <w:b/>
              </w:rPr>
              <w:t xml:space="preserve">       </w:t>
            </w:r>
            <w:r w:rsidR="002F3224" w:rsidRPr="004D2520">
              <w:rPr>
                <w:b/>
              </w:rPr>
              <w:t>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63F697EA" w:rsidR="002F3224" w:rsidRPr="004D2520" w:rsidRDefault="004D2520" w:rsidP="004D2520">
            <w:pPr>
              <w:tabs>
                <w:tab w:val="right" w:pos="851"/>
              </w:tabs>
              <w:rPr>
                <w:b/>
                <w:highlight w:val="yellow"/>
              </w:rPr>
            </w:pPr>
            <w:r w:rsidRPr="004D2520">
              <w:rPr>
                <w:b/>
                <w:bCs/>
              </w:rPr>
              <w:t xml:space="preserve">         </w:t>
            </w:r>
            <w:r w:rsidR="002F3224" w:rsidRPr="004D2520">
              <w:rPr>
                <w:b/>
                <w:bCs/>
              </w:rPr>
              <w:t>24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14362F5F" w:rsidR="002F3224" w:rsidRPr="004D2520" w:rsidRDefault="004D2520" w:rsidP="004D2520">
            <w:pPr>
              <w:tabs>
                <w:tab w:val="right" w:pos="851"/>
              </w:tabs>
              <w:rPr>
                <w:b/>
              </w:rPr>
            </w:pPr>
            <w:r w:rsidRPr="004D2520">
              <w:rPr>
                <w:b/>
                <w:bCs/>
              </w:rPr>
              <w:t xml:space="preserve">        </w:t>
            </w:r>
            <w:r w:rsidR="002F3224" w:rsidRPr="004D2520">
              <w:rPr>
                <w:b/>
                <w:bCs/>
              </w:rPr>
              <w:t>76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77777777" w:rsidR="002F3224" w:rsidRPr="004D2520" w:rsidRDefault="002F3224" w:rsidP="004D2520">
            <w:pPr>
              <w:tabs>
                <w:tab w:val="right" w:pos="851"/>
              </w:tabs>
              <w:jc w:val="both"/>
            </w:pPr>
            <w:r w:rsidRPr="004D2520">
              <w:t>Согласно учебному плану: домашнее творческое задание</w:t>
            </w:r>
          </w:p>
        </w:tc>
      </w:tr>
      <w:tr w:rsidR="00CE12CC" w:rsidRPr="004D2520" w14:paraId="34681AD8" w14:textId="77777777" w:rsidTr="00201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Pr="004D2520" w:rsidRDefault="00CE12CC" w:rsidP="004D2520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4D2520"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D63AF" w14:textId="06580007" w:rsidR="00CE12CC" w:rsidRPr="004D2520" w:rsidRDefault="002F3224" w:rsidP="004D2520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4D2520">
              <w:rPr>
                <w:b/>
                <w:bCs/>
              </w:rPr>
              <w:t>100</w:t>
            </w:r>
          </w:p>
          <w:p w14:paraId="3DC63160" w14:textId="77777777" w:rsidR="00CE12CC" w:rsidRPr="004D2520" w:rsidRDefault="00CE12CC" w:rsidP="004D2520">
            <w:pPr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2F31D" w14:textId="3733A95B" w:rsidR="00CE12CC" w:rsidRPr="004D2520" w:rsidRDefault="00F44F6D" w:rsidP="004D2520">
            <w:pPr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  <w:r w:rsidRPr="004D2520">
              <w:rPr>
                <w:b/>
                <w:bCs/>
              </w:rPr>
              <w:t>30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59326" w14:textId="77777777" w:rsidR="00CE12CC" w:rsidRPr="004D2520" w:rsidRDefault="00F44F6D" w:rsidP="004D2520">
            <w:pPr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  <w:r w:rsidRPr="004D2520">
              <w:rPr>
                <w:b/>
                <w:bCs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AFD0F" w14:textId="77777777" w:rsidR="00CE12CC" w:rsidRPr="004D2520" w:rsidRDefault="00F44F6D" w:rsidP="004D2520">
            <w:pPr>
              <w:tabs>
                <w:tab w:val="right" w:pos="851"/>
              </w:tabs>
              <w:ind w:firstLine="709"/>
              <w:jc w:val="center"/>
              <w:rPr>
                <w:b/>
                <w:highlight w:val="yellow"/>
              </w:rPr>
            </w:pPr>
            <w:r w:rsidRPr="004D2520">
              <w:rPr>
                <w:b/>
                <w:bCs/>
              </w:rPr>
              <w:t>75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77777777" w:rsidR="00CE12CC" w:rsidRPr="004D2520" w:rsidRDefault="00F44F6D" w:rsidP="004D2520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 w:rsidRPr="004D2520">
              <w:rPr>
                <w:b/>
              </w:rPr>
              <w:t>70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Pr="004D2520" w:rsidRDefault="00CE12CC" w:rsidP="004D2520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8DA9A47" w14:textId="77777777" w:rsidR="00CE12CC" w:rsidRPr="00E90FE5" w:rsidRDefault="00CE12CC" w:rsidP="005C6616">
      <w:pPr>
        <w:jc w:val="right"/>
        <w:rPr>
          <w:sz w:val="28"/>
          <w:szCs w:val="28"/>
        </w:rPr>
      </w:pPr>
    </w:p>
    <w:p w14:paraId="155D460D" w14:textId="77777777" w:rsidR="002300F2" w:rsidRPr="00E90FE5" w:rsidRDefault="002300F2" w:rsidP="005C6616">
      <w:pPr>
        <w:jc w:val="right"/>
        <w:rPr>
          <w:sz w:val="28"/>
          <w:szCs w:val="28"/>
        </w:rPr>
      </w:pPr>
    </w:p>
    <w:p w14:paraId="3655134D" w14:textId="77777777" w:rsidR="00C63F10" w:rsidRDefault="00C63F10" w:rsidP="005C6616">
      <w:pPr>
        <w:rPr>
          <w:sz w:val="28"/>
          <w:szCs w:val="28"/>
        </w:rPr>
      </w:pPr>
    </w:p>
    <w:p w14:paraId="78D23BBF" w14:textId="77777777" w:rsidR="00CE12CC" w:rsidRDefault="00CE12CC" w:rsidP="005C6616">
      <w:pPr>
        <w:rPr>
          <w:sz w:val="28"/>
          <w:szCs w:val="28"/>
        </w:rPr>
      </w:pPr>
    </w:p>
    <w:p w14:paraId="344B193B" w14:textId="77777777" w:rsidR="00F44F6D" w:rsidRDefault="00F44F6D" w:rsidP="005C6616">
      <w:pPr>
        <w:rPr>
          <w:sz w:val="28"/>
          <w:szCs w:val="28"/>
        </w:rPr>
      </w:pPr>
    </w:p>
    <w:p w14:paraId="4013B63D" w14:textId="77777777" w:rsidR="00F44F6D" w:rsidRDefault="00F44F6D" w:rsidP="005C6616">
      <w:pPr>
        <w:rPr>
          <w:sz w:val="28"/>
          <w:szCs w:val="28"/>
        </w:rPr>
      </w:pPr>
    </w:p>
    <w:p w14:paraId="25DD063A" w14:textId="00746F9C" w:rsidR="002F3224" w:rsidRDefault="002F3224" w:rsidP="005C6616">
      <w:pPr>
        <w:rPr>
          <w:sz w:val="28"/>
          <w:szCs w:val="28"/>
        </w:rPr>
      </w:pPr>
    </w:p>
    <w:p w14:paraId="5C1A633B" w14:textId="77777777" w:rsidR="00CE12CC" w:rsidRPr="00E90FE5" w:rsidRDefault="00CE12CC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5.3. </w:t>
      </w:r>
      <w:r w:rsidR="00F04542" w:rsidRPr="00E90FE5">
        <w:rPr>
          <w:b/>
          <w:sz w:val="28"/>
          <w:szCs w:val="28"/>
        </w:rPr>
        <w:t>Содержание практических и семинарских занятий</w:t>
      </w:r>
      <w:bookmarkEnd w:id="16"/>
      <w:bookmarkEnd w:id="17"/>
    </w:p>
    <w:p w14:paraId="568B4EE1" w14:textId="77777777" w:rsidR="008A25C0" w:rsidRPr="00E90FE5" w:rsidRDefault="00E33BC8" w:rsidP="005C6616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p w14:paraId="395DFDE8" w14:textId="77777777" w:rsidR="008A25C0" w:rsidRPr="00E90FE5" w:rsidRDefault="008A25C0" w:rsidP="005C6616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043"/>
        <w:gridCol w:w="1945"/>
      </w:tblGrid>
      <w:tr w:rsidR="00414654" w:rsidRPr="0020134F" w14:paraId="30FDEB37" w14:textId="77777777" w:rsidTr="0020134F">
        <w:tc>
          <w:tcPr>
            <w:tcW w:w="3468" w:type="dxa"/>
            <w:shd w:val="clear" w:color="auto" w:fill="auto"/>
          </w:tcPr>
          <w:p w14:paraId="65E283E5" w14:textId="77777777" w:rsidR="00584A21" w:rsidRPr="0020134F" w:rsidRDefault="00584A21" w:rsidP="005C6616">
            <w:pPr>
              <w:rPr>
                <w:b/>
              </w:rPr>
            </w:pPr>
            <w:r w:rsidRPr="0020134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3" w:type="dxa"/>
            <w:shd w:val="clear" w:color="auto" w:fill="auto"/>
          </w:tcPr>
          <w:p w14:paraId="3DEAE77F" w14:textId="77777777" w:rsidR="00584A21" w:rsidRPr="0020134F" w:rsidRDefault="00584A21" w:rsidP="005C6616">
            <w:pPr>
              <w:rPr>
                <w:b/>
              </w:rPr>
            </w:pPr>
            <w:r w:rsidRPr="0020134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14:paraId="77BFBDE9" w14:textId="77777777" w:rsidR="00584A21" w:rsidRPr="0020134F" w:rsidRDefault="00584A21" w:rsidP="005C6616">
            <w:pPr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11E59E7D" w14:textId="77777777" w:rsidR="00584A21" w:rsidRPr="0020134F" w:rsidRDefault="00584A21" w:rsidP="005C6616">
            <w:pPr>
              <w:rPr>
                <w:b/>
              </w:rPr>
            </w:pPr>
            <w:r w:rsidRPr="0020134F">
              <w:rPr>
                <w:b/>
              </w:rPr>
              <w:t>Формы проведения занятий</w:t>
            </w:r>
          </w:p>
        </w:tc>
      </w:tr>
      <w:tr w:rsidR="00414654" w:rsidRPr="0020134F" w14:paraId="455BAF17" w14:textId="77777777" w:rsidTr="0020134F">
        <w:tc>
          <w:tcPr>
            <w:tcW w:w="3468" w:type="dxa"/>
            <w:shd w:val="clear" w:color="auto" w:fill="auto"/>
          </w:tcPr>
          <w:p w14:paraId="1835739A" w14:textId="77777777" w:rsidR="006B43E7" w:rsidRPr="0020134F" w:rsidRDefault="006B43E7" w:rsidP="006B43E7">
            <w:pPr>
              <w:tabs>
                <w:tab w:val="right" w:pos="851"/>
              </w:tabs>
              <w:jc w:val="both"/>
            </w:pPr>
            <w:r w:rsidRPr="0020134F">
              <w:t>Тема 1. Общая теория предпринимательства.</w:t>
            </w:r>
          </w:p>
        </w:tc>
        <w:tc>
          <w:tcPr>
            <w:tcW w:w="5043" w:type="dxa"/>
            <w:shd w:val="clear" w:color="auto" w:fill="auto"/>
          </w:tcPr>
          <w:p w14:paraId="55A08D85" w14:textId="77777777" w:rsidR="006B43E7" w:rsidRPr="0020134F" w:rsidRDefault="006B43E7" w:rsidP="006B43E7">
            <w:pPr>
              <w:pStyle w:val="afd"/>
              <w:numPr>
                <w:ilvl w:val="0"/>
                <w:numId w:val="35"/>
              </w:numPr>
              <w:ind w:left="234" w:hanging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измерению предпринимательской активности. </w:t>
            </w:r>
          </w:p>
          <w:p w14:paraId="0B621876" w14:textId="77777777" w:rsidR="006B43E7" w:rsidRPr="0020134F" w:rsidRDefault="006B43E7" w:rsidP="006B43E7">
            <w:pPr>
              <w:pStyle w:val="afd"/>
              <w:numPr>
                <w:ilvl w:val="0"/>
                <w:numId w:val="35"/>
              </w:numPr>
              <w:ind w:left="234" w:hanging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sz w:val="24"/>
                <w:szCs w:val="24"/>
              </w:rPr>
              <w:t xml:space="preserve">Модели предпринимательского процесса. </w:t>
            </w:r>
          </w:p>
          <w:p w14:paraId="4D5124FB" w14:textId="77777777" w:rsidR="006B43E7" w:rsidRPr="0020134F" w:rsidRDefault="006B43E7" w:rsidP="006B43E7">
            <w:pPr>
              <w:pStyle w:val="afd"/>
              <w:numPr>
                <w:ilvl w:val="0"/>
                <w:numId w:val="35"/>
              </w:numPr>
              <w:ind w:left="234" w:hanging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sz w:val="24"/>
                <w:szCs w:val="24"/>
              </w:rPr>
              <w:t>Понятие предпринимателя по Р. Кантильону, Ж.-Б. Сею и И. Шумпетру</w:t>
            </w:r>
          </w:p>
          <w:p w14:paraId="3D04A147" w14:textId="77777777" w:rsidR="006B43E7" w:rsidRPr="0020134F" w:rsidRDefault="006B43E7" w:rsidP="006B43E7">
            <w:pPr>
              <w:pStyle w:val="afd"/>
              <w:numPr>
                <w:ilvl w:val="0"/>
                <w:numId w:val="35"/>
              </w:numPr>
              <w:ind w:left="234" w:hanging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Предпринимательские возможности, их раскрытие, индивидуальные факторы их использования по И.Кирцнеру и И.Шумпетеру. </w:t>
            </w:r>
          </w:p>
          <w:p w14:paraId="1492D3C4" w14:textId="77777777" w:rsidR="006B43E7" w:rsidRPr="0020134F" w:rsidRDefault="006B43E7" w:rsidP="006B43E7">
            <w:pPr>
              <w:pStyle w:val="afd"/>
              <w:numPr>
                <w:ilvl w:val="0"/>
                <w:numId w:val="35"/>
              </w:numPr>
              <w:ind w:left="234" w:hanging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sz w:val="24"/>
                <w:szCs w:val="24"/>
              </w:rPr>
              <w:t>Предприниматель как инноватор.</w:t>
            </w:r>
          </w:p>
          <w:p w14:paraId="75ABF070" w14:textId="5E0F5440" w:rsidR="0020134F" w:rsidRPr="0020134F" w:rsidRDefault="0020134F" w:rsidP="0020134F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0134F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 из раздел 8; 1-7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013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раздел 9; 1-10</w:t>
            </w:r>
          </w:p>
        </w:tc>
        <w:tc>
          <w:tcPr>
            <w:tcW w:w="0" w:type="auto"/>
            <w:shd w:val="clear" w:color="auto" w:fill="auto"/>
          </w:tcPr>
          <w:p w14:paraId="6033FC1C" w14:textId="77777777" w:rsidR="006B43E7" w:rsidRPr="0020134F" w:rsidRDefault="006B43E7" w:rsidP="006B43E7">
            <w:r w:rsidRPr="0020134F">
              <w:t>Тестирование, дискуссия</w:t>
            </w:r>
          </w:p>
        </w:tc>
      </w:tr>
      <w:tr w:rsidR="00414654" w:rsidRPr="0020134F" w14:paraId="47EC5891" w14:textId="77777777" w:rsidTr="0020134F">
        <w:tc>
          <w:tcPr>
            <w:tcW w:w="3468" w:type="dxa"/>
            <w:shd w:val="clear" w:color="auto" w:fill="auto"/>
          </w:tcPr>
          <w:p w14:paraId="6958D4ED" w14:textId="77777777" w:rsidR="006B43E7" w:rsidRPr="0020134F" w:rsidRDefault="006B43E7" w:rsidP="006B43E7">
            <w:pPr>
              <w:tabs>
                <w:tab w:val="right" w:pos="851"/>
              </w:tabs>
              <w:jc w:val="center"/>
            </w:pPr>
            <w:r w:rsidRPr="0020134F">
              <w:t>Тема 2. Технология и технологические изменения.</w:t>
            </w:r>
          </w:p>
        </w:tc>
        <w:tc>
          <w:tcPr>
            <w:tcW w:w="5043" w:type="dxa"/>
            <w:shd w:val="clear" w:color="auto" w:fill="auto"/>
          </w:tcPr>
          <w:p w14:paraId="0FED848F" w14:textId="77777777" w:rsidR="00202579" w:rsidRPr="0020134F" w:rsidRDefault="00202579" w:rsidP="00202579">
            <w:pPr>
              <w:rPr>
                <w:rFonts w:eastAsia="Arial Unicode MS"/>
              </w:rPr>
            </w:pPr>
            <w:r w:rsidRPr="0020134F">
              <w:rPr>
                <w:rFonts w:eastAsia="Arial Unicode MS"/>
              </w:rPr>
              <w:t xml:space="preserve">1 Технологии: основные понятия и определения. </w:t>
            </w:r>
          </w:p>
          <w:p w14:paraId="26030A1D" w14:textId="77777777" w:rsidR="00202579" w:rsidRPr="0020134F" w:rsidRDefault="00202579" w:rsidP="00202579">
            <w:pPr>
              <w:rPr>
                <w:rFonts w:eastAsia="Arial Unicode MS"/>
              </w:rPr>
            </w:pPr>
            <w:r w:rsidRPr="0020134F">
              <w:rPr>
                <w:rFonts w:eastAsia="Arial Unicode MS"/>
              </w:rPr>
              <w:t xml:space="preserve">2 Разнообразие технологий. 3 Технологические уклады. Классы важнейших технологий ХХI в. 4 Жизненный цикл технологий, продуктов и инноваций. </w:t>
            </w:r>
          </w:p>
          <w:p w14:paraId="5DA7BBCC" w14:textId="77777777" w:rsidR="00202579" w:rsidRPr="0020134F" w:rsidRDefault="00202579" w:rsidP="00202579">
            <w:pPr>
              <w:rPr>
                <w:rFonts w:eastAsia="Arial Unicode MS"/>
              </w:rPr>
            </w:pPr>
            <w:r w:rsidRPr="0020134F">
              <w:rPr>
                <w:rFonts w:eastAsia="Arial Unicode MS"/>
              </w:rPr>
              <w:t xml:space="preserve">5 Пределы развития технологий. 6 Управление технологическими разрывами. </w:t>
            </w:r>
          </w:p>
          <w:p w14:paraId="06DC62F8" w14:textId="77777777" w:rsidR="006B43E7" w:rsidRPr="0020134F" w:rsidRDefault="00202579" w:rsidP="00202579">
            <w:pPr>
              <w:rPr>
                <w:rFonts w:eastAsia="Arial Unicode MS"/>
              </w:rPr>
            </w:pPr>
            <w:r w:rsidRPr="0020134F">
              <w:rPr>
                <w:rFonts w:eastAsia="Arial Unicode MS"/>
              </w:rPr>
              <w:t xml:space="preserve">7 Виды </w:t>
            </w:r>
            <w:r w:rsidRPr="0020134F">
              <w:rPr>
                <w:rFonts w:eastAsia="Arial Unicode MS"/>
              </w:rPr>
              <w:tab/>
              <w:t>технологических изменений.</w:t>
            </w:r>
          </w:p>
          <w:p w14:paraId="4FCD801C" w14:textId="7BE229D2" w:rsidR="00202579" w:rsidRPr="0020134F" w:rsidRDefault="00202579" w:rsidP="00202579">
            <w:pPr>
              <w:rPr>
                <w:rFonts w:eastAsia="Arial Unicode MS"/>
              </w:rPr>
            </w:pPr>
            <w:r w:rsidRPr="0020134F">
              <w:rPr>
                <w:rFonts w:eastAsia="Arial Unicode MS"/>
              </w:rPr>
              <w:t>8 Инновации и классификация инноваций.</w:t>
            </w:r>
          </w:p>
          <w:p w14:paraId="2E6B5BD8" w14:textId="2DC903F6" w:rsidR="0020134F" w:rsidRPr="0020134F" w:rsidRDefault="0020134F" w:rsidP="00202579">
            <w:pPr>
              <w:rPr>
                <w:rFonts w:eastAsia="Arial Unicode MS"/>
              </w:rPr>
            </w:pPr>
            <w:r w:rsidRPr="0020134F">
              <w:rPr>
                <w:b/>
              </w:rPr>
              <w:t>рекомендуемые источники из раздел 8; 1-7  раздел</w:t>
            </w:r>
            <w:r>
              <w:rPr>
                <w:b/>
              </w:rPr>
              <w:t>,</w:t>
            </w:r>
            <w:r w:rsidRPr="0020134F">
              <w:rPr>
                <w:b/>
              </w:rPr>
              <w:t xml:space="preserve"> 9; 1-10</w:t>
            </w:r>
          </w:p>
          <w:p w14:paraId="19B89EF8" w14:textId="77777777" w:rsidR="00202579" w:rsidRPr="0020134F" w:rsidRDefault="00202579" w:rsidP="00202579">
            <w:pPr>
              <w:rPr>
                <w:rFonts w:eastAsia="Arial Unicode MS"/>
              </w:rPr>
            </w:pPr>
          </w:p>
        </w:tc>
        <w:tc>
          <w:tcPr>
            <w:tcW w:w="0" w:type="auto"/>
            <w:shd w:val="clear" w:color="auto" w:fill="auto"/>
          </w:tcPr>
          <w:p w14:paraId="5AB7600A" w14:textId="77777777" w:rsidR="006B43E7" w:rsidRPr="0020134F" w:rsidRDefault="006B43E7" w:rsidP="006B43E7">
            <w:r w:rsidRPr="0020134F">
              <w:t>Устный опрос, работа в Интернете, разбор ситуационных задач.</w:t>
            </w:r>
          </w:p>
        </w:tc>
      </w:tr>
      <w:tr w:rsidR="00414654" w:rsidRPr="0020134F" w14:paraId="71F68E6B" w14:textId="77777777" w:rsidTr="0020134F">
        <w:trPr>
          <w:trHeight w:val="1550"/>
        </w:trPr>
        <w:tc>
          <w:tcPr>
            <w:tcW w:w="3468" w:type="dxa"/>
            <w:shd w:val="clear" w:color="auto" w:fill="auto"/>
          </w:tcPr>
          <w:p w14:paraId="510E92F5" w14:textId="77777777" w:rsidR="006B43E7" w:rsidRPr="0020134F" w:rsidRDefault="006B43E7" w:rsidP="006B43E7">
            <w:pPr>
              <w:tabs>
                <w:tab w:val="right" w:pos="851"/>
              </w:tabs>
              <w:jc w:val="both"/>
            </w:pPr>
            <w:r w:rsidRPr="0020134F">
              <w:t>Тема 3. Технологическое предпринимательство и подходы к формированию инновационной стратегии фирмы. Построение бизнес – моделей</w:t>
            </w:r>
          </w:p>
        </w:tc>
        <w:tc>
          <w:tcPr>
            <w:tcW w:w="5043" w:type="dxa"/>
            <w:shd w:val="clear" w:color="auto" w:fill="auto"/>
          </w:tcPr>
          <w:p w14:paraId="3728AA81" w14:textId="77777777" w:rsidR="00655EEC" w:rsidRPr="0020134F" w:rsidRDefault="00655EEC" w:rsidP="00655EEC">
            <w:r w:rsidRPr="0020134F">
              <w:t xml:space="preserve">Технологический бизнес: основные понятия и определения. Коммерческие и технические знания. Комбинация ресурсов. Происхождение технологических венчуров. Классификация. Проблемы развития – рост против ликвидности. Роль потребителей и поставщиков в развитии и распространении инноваций. </w:t>
            </w:r>
          </w:p>
          <w:p w14:paraId="2E21E71D" w14:textId="77777777" w:rsidR="006B43E7" w:rsidRPr="0020134F" w:rsidRDefault="00655EEC" w:rsidP="00655EEC">
            <w:r w:rsidRPr="0020134F">
              <w:t xml:space="preserve">Эндогенное и экзогенное предпринимательство. Особенности технологического предпринимательства в малой фирме и в корпорации. Корпоративное </w:t>
            </w:r>
            <w:r w:rsidRPr="0020134F">
              <w:lastRenderedPageBreak/>
              <w:t>предпринимательство (Intrapreneurship).</w:t>
            </w:r>
          </w:p>
          <w:p w14:paraId="65AC0B9D" w14:textId="77777777" w:rsidR="00655EEC" w:rsidRPr="0020134F" w:rsidRDefault="00655EEC" w:rsidP="00655EEC">
            <w:r w:rsidRPr="0020134F">
              <w:t xml:space="preserve">Инновационная стратегия фирмы. Ключевые факторы успеха в технологическом предпринимательстве. Определение бизнес-модели. Цели, задачи и составляющие бизнес-модели. </w:t>
            </w:r>
          </w:p>
          <w:p w14:paraId="6ABCB32E" w14:textId="77777777" w:rsidR="00655EEC" w:rsidRPr="0020134F" w:rsidRDefault="00655EEC" w:rsidP="00655EEC">
            <w:r w:rsidRPr="0020134F">
              <w:t xml:space="preserve">Отличия бизнес-модели от стратегии предприятия. </w:t>
            </w:r>
          </w:p>
          <w:p w14:paraId="14467C33" w14:textId="515D7FF7" w:rsidR="0020134F" w:rsidRPr="0020134F" w:rsidRDefault="0020134F" w:rsidP="00655EEC">
            <w:r w:rsidRPr="0020134F">
              <w:rPr>
                <w:b/>
              </w:rPr>
              <w:t>рекомендуемые источники из раздел 8; 1-7</w:t>
            </w:r>
            <w:r>
              <w:rPr>
                <w:b/>
              </w:rPr>
              <w:t>,</w:t>
            </w:r>
            <w:r w:rsidRPr="0020134F">
              <w:rPr>
                <w:b/>
              </w:rPr>
              <w:t xml:space="preserve">  раздел 9; 1-10</w:t>
            </w:r>
          </w:p>
        </w:tc>
        <w:tc>
          <w:tcPr>
            <w:tcW w:w="0" w:type="auto"/>
            <w:shd w:val="clear" w:color="auto" w:fill="auto"/>
          </w:tcPr>
          <w:p w14:paraId="6F177529" w14:textId="77777777" w:rsidR="006B43E7" w:rsidRPr="0020134F" w:rsidRDefault="006B43E7" w:rsidP="006B43E7">
            <w:r w:rsidRPr="0020134F">
              <w:lastRenderedPageBreak/>
              <w:t>Устный опрос, работа в Интернете, разбор ситуационных задач.</w:t>
            </w:r>
          </w:p>
        </w:tc>
      </w:tr>
      <w:tr w:rsidR="00414654" w:rsidRPr="0020134F" w14:paraId="6A5EA749" w14:textId="77777777" w:rsidTr="0020134F">
        <w:tc>
          <w:tcPr>
            <w:tcW w:w="3468" w:type="dxa"/>
            <w:shd w:val="clear" w:color="auto" w:fill="auto"/>
          </w:tcPr>
          <w:p w14:paraId="1AC287B3" w14:textId="77777777" w:rsidR="006B43E7" w:rsidRPr="0020134F" w:rsidRDefault="006B43E7" w:rsidP="006B43E7">
            <w:pPr>
              <w:tabs>
                <w:tab w:val="right" w:pos="851"/>
              </w:tabs>
              <w:jc w:val="both"/>
            </w:pPr>
            <w:r w:rsidRPr="0020134F">
              <w:t>Тема 4. Национальная и локальная инновационные системы.</w:t>
            </w:r>
          </w:p>
        </w:tc>
        <w:tc>
          <w:tcPr>
            <w:tcW w:w="5043" w:type="dxa"/>
            <w:shd w:val="clear" w:color="auto" w:fill="auto"/>
          </w:tcPr>
          <w:p w14:paraId="33DC9600" w14:textId="77777777" w:rsidR="006B43E7" w:rsidRPr="0020134F" w:rsidRDefault="00655EEC" w:rsidP="006B43E7">
            <w:r w:rsidRPr="0020134F">
              <w:t>Исследования в сфере предпринимательства и инноваций. Понятие национальной инновационной системы. Субъекты и институты, обеспечивающие поддержку инновационной деятельности в Российской Федерации.</w:t>
            </w:r>
          </w:p>
          <w:p w14:paraId="708CAD2D" w14:textId="77777777" w:rsidR="00655EEC" w:rsidRPr="0020134F" w:rsidRDefault="00655EEC" w:rsidP="006B43E7">
            <w:r w:rsidRPr="0020134F">
              <w:t>Стратегические элементы сетевой модели. Принципы взаимодействия национальной и локальных (корпоративных) инновационных систем</w:t>
            </w:r>
          </w:p>
          <w:p w14:paraId="30734BC7" w14:textId="2892B6FB" w:rsidR="0020134F" w:rsidRPr="0020134F" w:rsidRDefault="0020134F" w:rsidP="006B43E7">
            <w:r w:rsidRPr="0020134F">
              <w:rPr>
                <w:b/>
              </w:rPr>
              <w:t>рекомендуемые источники из раздел 8; 1-7</w:t>
            </w:r>
            <w:r>
              <w:rPr>
                <w:b/>
              </w:rPr>
              <w:t>,</w:t>
            </w:r>
            <w:r w:rsidRPr="0020134F">
              <w:rPr>
                <w:b/>
              </w:rPr>
              <w:t xml:space="preserve">  раздел 9; 1-10</w:t>
            </w:r>
          </w:p>
        </w:tc>
        <w:tc>
          <w:tcPr>
            <w:tcW w:w="0" w:type="auto"/>
            <w:shd w:val="clear" w:color="auto" w:fill="auto"/>
          </w:tcPr>
          <w:p w14:paraId="522ED999" w14:textId="77777777" w:rsidR="006B43E7" w:rsidRPr="0020134F" w:rsidRDefault="006B43E7" w:rsidP="006B43E7">
            <w:r w:rsidRPr="0020134F">
              <w:t>Устный опрос, работа в Интернете, разбор ситуационных задач.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16EBA588" w14:textId="794381ED" w:rsidR="0020134F" w:rsidRDefault="0020134F" w:rsidP="005C6616">
      <w:pPr>
        <w:rPr>
          <w:b/>
          <w:sz w:val="28"/>
          <w:szCs w:val="28"/>
        </w:rPr>
      </w:pPr>
      <w:bookmarkStart w:id="18" w:name="_Toc419454636"/>
      <w:bookmarkStart w:id="19" w:name="_Toc419543230"/>
    </w:p>
    <w:p w14:paraId="7A0F13D0" w14:textId="3F5765DD" w:rsidR="0031121A" w:rsidRPr="00E90FE5" w:rsidRDefault="0031121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F78171D" w14:textId="77777777" w:rsidR="0031121A" w:rsidRPr="00E90FE5" w:rsidRDefault="0031121A" w:rsidP="005C6616">
      <w:pPr>
        <w:rPr>
          <w:b/>
          <w:sz w:val="28"/>
          <w:szCs w:val="28"/>
        </w:rPr>
      </w:pPr>
    </w:p>
    <w:p w14:paraId="2D1B7373" w14:textId="77777777" w:rsidR="0031121A" w:rsidRPr="00E90FE5" w:rsidRDefault="0031121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128DA4C" w14:textId="77777777" w:rsidR="0031121A" w:rsidRPr="00E90FE5" w:rsidRDefault="0031121A" w:rsidP="005C6616">
      <w:pPr>
        <w:rPr>
          <w:b/>
          <w:sz w:val="28"/>
          <w:szCs w:val="28"/>
        </w:rPr>
      </w:pPr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39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4680"/>
        <w:gridCol w:w="2834"/>
      </w:tblGrid>
      <w:tr w:rsidR="0031121A" w:rsidRPr="00B04B1C" w14:paraId="2AA3AEF7" w14:textId="77777777" w:rsidTr="00B04B1C">
        <w:tc>
          <w:tcPr>
            <w:tcW w:w="1466" w:type="pct"/>
            <w:shd w:val="clear" w:color="auto" w:fill="auto"/>
          </w:tcPr>
          <w:p w14:paraId="70514466" w14:textId="77777777" w:rsidR="0031121A" w:rsidRPr="00B04B1C" w:rsidRDefault="0031121A" w:rsidP="00B04B1C">
            <w:pPr>
              <w:spacing w:line="276" w:lineRule="auto"/>
              <w:rPr>
                <w:b/>
              </w:rPr>
            </w:pPr>
            <w:r w:rsidRPr="00B04B1C">
              <w:rPr>
                <w:b/>
              </w:rPr>
              <w:t>Наименование тем (разделов) дисциплины</w:t>
            </w:r>
          </w:p>
        </w:tc>
        <w:tc>
          <w:tcPr>
            <w:tcW w:w="2201" w:type="pct"/>
            <w:shd w:val="clear" w:color="auto" w:fill="auto"/>
          </w:tcPr>
          <w:p w14:paraId="78B9E93F" w14:textId="77777777" w:rsidR="0031121A" w:rsidRPr="00B04B1C" w:rsidRDefault="0031121A" w:rsidP="00B04B1C">
            <w:pPr>
              <w:spacing w:line="276" w:lineRule="auto"/>
              <w:rPr>
                <w:b/>
              </w:rPr>
            </w:pPr>
            <w:r w:rsidRPr="00B04B1C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33" w:type="pct"/>
          </w:tcPr>
          <w:p w14:paraId="0F36212F" w14:textId="77777777" w:rsidR="0031121A" w:rsidRPr="00B04B1C" w:rsidRDefault="0031121A" w:rsidP="00B04B1C">
            <w:pPr>
              <w:spacing w:line="276" w:lineRule="auto"/>
              <w:rPr>
                <w:b/>
              </w:rPr>
            </w:pPr>
            <w:r w:rsidRPr="00B04B1C">
              <w:rPr>
                <w:b/>
              </w:rPr>
              <w:t>Формы внеаудиторной самостоятельной работы</w:t>
            </w:r>
          </w:p>
        </w:tc>
      </w:tr>
      <w:tr w:rsidR="00414654" w:rsidRPr="00B04B1C" w14:paraId="44E68B41" w14:textId="77777777" w:rsidTr="00B04B1C">
        <w:tc>
          <w:tcPr>
            <w:tcW w:w="1466" w:type="pct"/>
            <w:shd w:val="clear" w:color="auto" w:fill="auto"/>
          </w:tcPr>
          <w:p w14:paraId="647BF79F" w14:textId="77777777" w:rsidR="00414654" w:rsidRPr="00B04B1C" w:rsidRDefault="00414654" w:rsidP="00B04B1C">
            <w:pPr>
              <w:tabs>
                <w:tab w:val="right" w:pos="851"/>
              </w:tabs>
              <w:spacing w:line="276" w:lineRule="auto"/>
              <w:jc w:val="both"/>
            </w:pPr>
            <w:r w:rsidRPr="00B04B1C">
              <w:t>Тема 1. Общая теория предпринимательства.</w:t>
            </w:r>
          </w:p>
        </w:tc>
        <w:tc>
          <w:tcPr>
            <w:tcW w:w="2201" w:type="pct"/>
            <w:shd w:val="clear" w:color="auto" w:fill="auto"/>
          </w:tcPr>
          <w:p w14:paraId="02D769F4" w14:textId="77777777" w:rsidR="00414654" w:rsidRPr="00B04B1C" w:rsidRDefault="00414654" w:rsidP="00B04B1C">
            <w:pPr>
              <w:spacing w:line="276" w:lineRule="auto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Личность предпринимателя, качества, возможности, мотивация. Внешняя среда предпринимательства. Предпринимательская деятельность понятие, основные черты, субъекты и формы. Сферы предпринимательства. </w:t>
            </w:r>
          </w:p>
          <w:p w14:paraId="1D086B4B" w14:textId="77777777" w:rsidR="00414654" w:rsidRPr="00B04B1C" w:rsidRDefault="00414654" w:rsidP="00B04B1C">
            <w:pPr>
              <w:spacing w:line="276" w:lineRule="auto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Определения, виды, цели и задачи стратегии. Виды, особенности и методы выбора стратегии предпринимательства. Стратегия победителя, входа, роста. Этап накопления идей, этап отбора идей, сравнительный анализ отобранных предпринимательских идей. </w:t>
            </w:r>
            <w:r w:rsidRPr="00B04B1C">
              <w:rPr>
                <w:rFonts w:eastAsia="Arial Unicode MS"/>
              </w:rPr>
              <w:lastRenderedPageBreak/>
              <w:t>Организационные модели реализации предпринимательской идеи. Алгоритм реализации предпринимательской идеи – принятия предпринимательского решения.</w:t>
            </w:r>
          </w:p>
          <w:p w14:paraId="6708D1D2" w14:textId="77777777" w:rsidR="00414654" w:rsidRPr="00B04B1C" w:rsidRDefault="00414654" w:rsidP="00B04B1C">
            <w:pPr>
              <w:spacing w:line="276" w:lineRule="auto"/>
              <w:ind w:left="2" w:right="31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Роль </w:t>
            </w:r>
            <w:r w:rsidRPr="00B04B1C">
              <w:rPr>
                <w:rFonts w:eastAsia="Arial Unicode MS"/>
              </w:rPr>
              <w:tab/>
              <w:t xml:space="preserve">предпринимательских возможностей, их раскрытие, </w:t>
            </w:r>
          </w:p>
          <w:p w14:paraId="58665142" w14:textId="77777777" w:rsidR="00414654" w:rsidRPr="00B04B1C" w:rsidRDefault="00414654" w:rsidP="00B04B1C">
            <w:pPr>
              <w:spacing w:line="276" w:lineRule="auto"/>
              <w:ind w:left="2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индивидуальные </w:t>
            </w:r>
            <w:r w:rsidRPr="00B04B1C">
              <w:rPr>
                <w:rFonts w:eastAsia="Arial Unicode MS"/>
              </w:rPr>
              <w:tab/>
              <w:t>факторы</w:t>
            </w:r>
            <w:r w:rsidR="006E4D76" w:rsidRPr="00B04B1C">
              <w:rPr>
                <w:rFonts w:eastAsia="Arial Unicode MS"/>
              </w:rPr>
              <w:t xml:space="preserve"> </w:t>
            </w:r>
            <w:r w:rsidRPr="00B04B1C">
              <w:rPr>
                <w:rFonts w:eastAsia="Arial Unicode MS"/>
              </w:rPr>
              <w:t xml:space="preserve">их использования. </w:t>
            </w:r>
          </w:p>
          <w:p w14:paraId="6848475C" w14:textId="77777777" w:rsidR="00414654" w:rsidRPr="00B04B1C" w:rsidRDefault="00414654" w:rsidP="00B04B1C">
            <w:pPr>
              <w:spacing w:line="276" w:lineRule="auto"/>
              <w:ind w:left="2" w:right="31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Внешняя среда предпринимательства. </w:t>
            </w:r>
          </w:p>
          <w:p w14:paraId="37E69453" w14:textId="77777777" w:rsidR="00414654" w:rsidRPr="00B04B1C" w:rsidRDefault="00414654" w:rsidP="00B04B1C">
            <w:pPr>
              <w:spacing w:line="276" w:lineRule="auto"/>
              <w:ind w:left="2" w:right="31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Рассмотрение наиболее известных предпринимательских проектов последних десятилетий </w:t>
            </w:r>
          </w:p>
          <w:p w14:paraId="23D51051" w14:textId="77777777" w:rsidR="00414654" w:rsidRPr="00B04B1C" w:rsidRDefault="00414654" w:rsidP="00B04B1C">
            <w:pPr>
              <w:spacing w:line="276" w:lineRule="auto"/>
              <w:ind w:left="2" w:right="66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 xml:space="preserve">Выявление той комбинации ресурсов, которая обеспечила конкурентное преимущество. </w:t>
            </w:r>
          </w:p>
          <w:p w14:paraId="3FDFB6F0" w14:textId="77777777" w:rsidR="00414654" w:rsidRPr="00B04B1C" w:rsidRDefault="00414654" w:rsidP="00B04B1C">
            <w:pPr>
              <w:spacing w:line="276" w:lineRule="auto"/>
              <w:rPr>
                <w:rFonts w:eastAsia="Arial Unicode MS"/>
              </w:rPr>
            </w:pPr>
          </w:p>
        </w:tc>
        <w:tc>
          <w:tcPr>
            <w:tcW w:w="1333" w:type="pct"/>
          </w:tcPr>
          <w:p w14:paraId="0479E1EB" w14:textId="77777777" w:rsidR="00414654" w:rsidRPr="00B04B1C" w:rsidRDefault="00414654" w:rsidP="00B04B1C">
            <w:pPr>
              <w:spacing w:line="276" w:lineRule="auto"/>
            </w:pPr>
            <w:r w:rsidRPr="00B04B1C">
              <w:lastRenderedPageBreak/>
              <w:t xml:space="preserve">- работа с конспектом лекции;  </w:t>
            </w:r>
          </w:p>
          <w:p w14:paraId="52DCA7D9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 с электронной библиотечной системой;</w:t>
            </w:r>
          </w:p>
          <w:p w14:paraId="76200180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с информационно-образовательным порталом (ИОП) Финуниверситета;</w:t>
            </w:r>
          </w:p>
        </w:tc>
      </w:tr>
      <w:tr w:rsidR="00414654" w:rsidRPr="00B04B1C" w14:paraId="5F5ECAC3" w14:textId="77777777" w:rsidTr="00B04B1C">
        <w:tc>
          <w:tcPr>
            <w:tcW w:w="1466" w:type="pct"/>
            <w:shd w:val="clear" w:color="auto" w:fill="auto"/>
          </w:tcPr>
          <w:p w14:paraId="5B790AE9" w14:textId="77777777" w:rsidR="00414654" w:rsidRPr="00B04B1C" w:rsidRDefault="00414654" w:rsidP="00B04B1C">
            <w:pPr>
              <w:tabs>
                <w:tab w:val="right" w:pos="851"/>
              </w:tabs>
              <w:spacing w:line="276" w:lineRule="auto"/>
              <w:jc w:val="center"/>
            </w:pPr>
            <w:r w:rsidRPr="00B04B1C">
              <w:t>Тема 2. Технология и технологические изменения.</w:t>
            </w:r>
          </w:p>
        </w:tc>
        <w:tc>
          <w:tcPr>
            <w:tcW w:w="2201" w:type="pct"/>
            <w:shd w:val="clear" w:color="auto" w:fill="auto"/>
          </w:tcPr>
          <w:p w14:paraId="4DA485BA" w14:textId="77777777" w:rsidR="00414654" w:rsidRPr="00B04B1C" w:rsidRDefault="00414654" w:rsidP="00B04B1C">
            <w:pPr>
              <w:spacing w:line="276" w:lineRule="auto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>Логика радикальных инноваций (технология, инжиниринг, коммерциализация). Логика поддерживающих инноваций. Принципы и типы инноваций.</w:t>
            </w:r>
          </w:p>
          <w:p w14:paraId="3BAB1ECA" w14:textId="77777777" w:rsidR="00414654" w:rsidRPr="00B04B1C" w:rsidRDefault="00414654" w:rsidP="00B04B1C">
            <w:pPr>
              <w:spacing w:line="276" w:lineRule="auto"/>
              <w:rPr>
                <w:rFonts w:eastAsia="Arial Unicode MS"/>
              </w:rPr>
            </w:pPr>
            <w:r w:rsidRPr="00B04B1C">
              <w:rPr>
                <w:rFonts w:eastAsia="Arial Unicode MS"/>
              </w:rPr>
              <w:t>Своевременность инноваций. Модели распространения инноваций. Конкуренция и инновации. Источники инновационных возможностей. Поиск идей и идентификация возможностей. Методы поиска идей и инноваций – рассмотрение этапов, методов и факторов. Инновационный процесс. Стадии инновационного процесса.</w:t>
            </w:r>
          </w:p>
        </w:tc>
        <w:tc>
          <w:tcPr>
            <w:tcW w:w="1333" w:type="pct"/>
          </w:tcPr>
          <w:p w14:paraId="2EC90CA4" w14:textId="77777777" w:rsidR="00414654" w:rsidRPr="00B04B1C" w:rsidRDefault="00414654" w:rsidP="00B04B1C">
            <w:pPr>
              <w:spacing w:line="276" w:lineRule="auto"/>
            </w:pPr>
            <w:r w:rsidRPr="00B04B1C">
              <w:t xml:space="preserve">- работа с конспектом лекции;  </w:t>
            </w:r>
          </w:p>
          <w:p w14:paraId="71F6C093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 с электронной библиотечной системой;</w:t>
            </w:r>
          </w:p>
          <w:p w14:paraId="2246AECE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с информационно-образовательным порталом (ИОП) Финуниверситета;</w:t>
            </w:r>
          </w:p>
          <w:p w14:paraId="0CACE1CA" w14:textId="77777777" w:rsidR="00414654" w:rsidRPr="00B04B1C" w:rsidRDefault="00414654" w:rsidP="00B04B1C">
            <w:pPr>
              <w:spacing w:line="276" w:lineRule="auto"/>
            </w:pPr>
            <w:r w:rsidRPr="00B04B1C">
              <w:t>- подготовка к решению ситуационных задач;</w:t>
            </w:r>
          </w:p>
        </w:tc>
      </w:tr>
      <w:tr w:rsidR="00414654" w:rsidRPr="00B04B1C" w14:paraId="3B7645C8" w14:textId="77777777" w:rsidTr="00B04B1C">
        <w:trPr>
          <w:trHeight w:val="699"/>
        </w:trPr>
        <w:tc>
          <w:tcPr>
            <w:tcW w:w="1466" w:type="pct"/>
            <w:shd w:val="clear" w:color="auto" w:fill="auto"/>
          </w:tcPr>
          <w:p w14:paraId="52958683" w14:textId="77777777" w:rsidR="00414654" w:rsidRPr="00B04B1C" w:rsidRDefault="00414654" w:rsidP="00B04B1C">
            <w:pPr>
              <w:tabs>
                <w:tab w:val="right" w:pos="851"/>
              </w:tabs>
              <w:spacing w:line="276" w:lineRule="auto"/>
              <w:jc w:val="both"/>
            </w:pPr>
            <w:r w:rsidRPr="00B04B1C">
              <w:t>Тема 3. Технологическое предпринимательство и подходы к формированию инновационной стратегии фирмы. Построение бизнес – моделей</w:t>
            </w:r>
          </w:p>
        </w:tc>
        <w:tc>
          <w:tcPr>
            <w:tcW w:w="2201" w:type="pct"/>
            <w:shd w:val="clear" w:color="auto" w:fill="auto"/>
          </w:tcPr>
          <w:p w14:paraId="4D562A1A" w14:textId="77777777" w:rsidR="00414654" w:rsidRPr="00B04B1C" w:rsidRDefault="00414654" w:rsidP="00B04B1C">
            <w:pPr>
              <w:spacing w:line="276" w:lineRule="auto"/>
            </w:pPr>
            <w:r w:rsidRPr="00B04B1C">
              <w:t>Финансирование инноваций. Исследования и разработки как инвестиции. Источники финансирования и ограничения. Особенности финансирования различных фаз предпринимательского проекта. Венчурный капитал. Принципы определения эффективности инвестиций в инновационные проекты.</w:t>
            </w:r>
          </w:p>
        </w:tc>
        <w:tc>
          <w:tcPr>
            <w:tcW w:w="1333" w:type="pct"/>
          </w:tcPr>
          <w:p w14:paraId="7D9A1177" w14:textId="77777777" w:rsidR="00414654" w:rsidRPr="00B04B1C" w:rsidRDefault="00414654" w:rsidP="00B04B1C">
            <w:pPr>
              <w:spacing w:line="276" w:lineRule="auto"/>
            </w:pPr>
            <w:r w:rsidRPr="00B04B1C">
              <w:t xml:space="preserve">работа с конспектом лекции;  </w:t>
            </w:r>
          </w:p>
          <w:p w14:paraId="1A9D0342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 с электронной библиотечной системой;</w:t>
            </w:r>
          </w:p>
          <w:p w14:paraId="1492CCBA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с информационно-образовательным порталом (ИОП) Финуниверситета;</w:t>
            </w:r>
          </w:p>
          <w:p w14:paraId="5EC4B590" w14:textId="77777777" w:rsidR="00414654" w:rsidRPr="00B04B1C" w:rsidRDefault="00414654" w:rsidP="00B04B1C">
            <w:pPr>
              <w:spacing w:line="276" w:lineRule="auto"/>
            </w:pPr>
            <w:r w:rsidRPr="00B04B1C">
              <w:t>- подготовка к решению кейса.</w:t>
            </w:r>
          </w:p>
        </w:tc>
      </w:tr>
      <w:tr w:rsidR="00414654" w:rsidRPr="00B04B1C" w14:paraId="466B01B3" w14:textId="77777777" w:rsidTr="00B04B1C">
        <w:tc>
          <w:tcPr>
            <w:tcW w:w="1466" w:type="pct"/>
            <w:shd w:val="clear" w:color="auto" w:fill="auto"/>
          </w:tcPr>
          <w:p w14:paraId="435FD5C9" w14:textId="77777777" w:rsidR="00414654" w:rsidRPr="00B04B1C" w:rsidRDefault="00414654" w:rsidP="00B04B1C">
            <w:pPr>
              <w:tabs>
                <w:tab w:val="right" w:pos="851"/>
              </w:tabs>
              <w:spacing w:line="276" w:lineRule="auto"/>
              <w:jc w:val="both"/>
            </w:pPr>
            <w:r w:rsidRPr="00B04B1C">
              <w:t>Тема 4. Национальная и локальная инновационные системы.</w:t>
            </w:r>
          </w:p>
        </w:tc>
        <w:tc>
          <w:tcPr>
            <w:tcW w:w="2201" w:type="pct"/>
            <w:shd w:val="clear" w:color="auto" w:fill="auto"/>
          </w:tcPr>
          <w:p w14:paraId="4E99487A" w14:textId="77777777" w:rsidR="00414654" w:rsidRPr="00B04B1C" w:rsidRDefault="00414654" w:rsidP="00B04B1C">
            <w:pPr>
              <w:spacing w:line="276" w:lineRule="auto"/>
            </w:pPr>
            <w:r w:rsidRPr="00B04B1C">
              <w:t xml:space="preserve">Сравнительный анализ национальных инновационных систем США, Сингапура, Израиля и Российской Федерации. Открытые и закрытые инновационные </w:t>
            </w:r>
            <w:r w:rsidRPr="00B04B1C">
              <w:lastRenderedPageBreak/>
              <w:t xml:space="preserve">системы. Стратегии открытых инновационных систем. Сетевая модель инноваций. Существующие виды инновационных моделей. Стратегические элементы сетевой модели. Принципы взаимодействия национальной и локальных (корпоративных) инновационных систем. </w:t>
            </w:r>
          </w:p>
          <w:p w14:paraId="697E3C98" w14:textId="77777777" w:rsidR="00414654" w:rsidRPr="00B04B1C" w:rsidRDefault="00414654" w:rsidP="00B04B1C">
            <w:pPr>
              <w:spacing w:line="276" w:lineRule="auto"/>
            </w:pPr>
            <w:r w:rsidRPr="00B04B1C">
              <w:t>Исследования в сфере предпринимательства и инноваций. Способы, методы и примеры исследований.</w:t>
            </w:r>
          </w:p>
        </w:tc>
        <w:tc>
          <w:tcPr>
            <w:tcW w:w="1333" w:type="pct"/>
          </w:tcPr>
          <w:p w14:paraId="2AE78FFA" w14:textId="77777777" w:rsidR="00414654" w:rsidRPr="00B04B1C" w:rsidRDefault="00414654" w:rsidP="00B04B1C">
            <w:pPr>
              <w:spacing w:line="276" w:lineRule="auto"/>
            </w:pPr>
            <w:r w:rsidRPr="00B04B1C">
              <w:lastRenderedPageBreak/>
              <w:t>- работа  с электронной библиотечной системой;</w:t>
            </w:r>
          </w:p>
          <w:p w14:paraId="108B2DDC" w14:textId="77777777" w:rsidR="00414654" w:rsidRPr="00B04B1C" w:rsidRDefault="00414654" w:rsidP="00B04B1C">
            <w:pPr>
              <w:spacing w:line="276" w:lineRule="auto"/>
            </w:pPr>
            <w:r w:rsidRPr="00B04B1C">
              <w:t>- работа с информационно-</w:t>
            </w:r>
            <w:r w:rsidRPr="00B04B1C">
              <w:lastRenderedPageBreak/>
              <w:t>образовательным порталом (ИОП) Финуниверситета;</w:t>
            </w:r>
          </w:p>
        </w:tc>
      </w:tr>
    </w:tbl>
    <w:p w14:paraId="122D1363" w14:textId="77777777" w:rsidR="0031121A" w:rsidRPr="00E90FE5" w:rsidRDefault="0031121A" w:rsidP="005C6616">
      <w:pPr>
        <w:rPr>
          <w:sz w:val="28"/>
          <w:szCs w:val="28"/>
        </w:rPr>
      </w:pPr>
    </w:p>
    <w:p w14:paraId="6A5350B4" w14:textId="77777777" w:rsidR="00B04B1C" w:rsidRDefault="00B04B1C" w:rsidP="005C6616">
      <w:pPr>
        <w:rPr>
          <w:b/>
          <w:sz w:val="28"/>
          <w:szCs w:val="28"/>
        </w:rPr>
      </w:pPr>
    </w:p>
    <w:p w14:paraId="664D6AE5" w14:textId="3416D0C1" w:rsidR="0031121A" w:rsidRPr="00E90FE5" w:rsidRDefault="0031121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30ABA4B" w14:textId="77777777" w:rsidR="0031121A" w:rsidRPr="00E90FE5" w:rsidRDefault="0031121A" w:rsidP="005C6616">
      <w:pPr>
        <w:rPr>
          <w:sz w:val="28"/>
          <w:szCs w:val="28"/>
        </w:rPr>
      </w:pPr>
    </w:p>
    <w:p w14:paraId="11C8F86A" w14:textId="77777777" w:rsidR="00414654" w:rsidRPr="00414654" w:rsidRDefault="00414654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  <w:r w:rsidRPr="00414654">
        <w:rPr>
          <w:b/>
          <w:sz w:val="28"/>
          <w:szCs w:val="28"/>
        </w:rPr>
        <w:t xml:space="preserve">Тестовые задания:  </w:t>
      </w:r>
    </w:p>
    <w:p w14:paraId="65EEC582" w14:textId="77777777" w:rsidR="00414654" w:rsidRPr="00414654" w:rsidRDefault="00414654" w:rsidP="00414654">
      <w:pPr>
        <w:numPr>
          <w:ilvl w:val="0"/>
          <w:numId w:val="39"/>
        </w:numPr>
        <w:spacing w:after="124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инновацией: </w:t>
      </w:r>
    </w:p>
    <w:p w14:paraId="141C059D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услуг; </w:t>
      </w:r>
    </w:p>
    <w:p w14:paraId="12101568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и масштабного распространения новых продуктов </w:t>
      </w:r>
    </w:p>
    <w:p w14:paraId="0E11E132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и услуг; </w:t>
      </w:r>
    </w:p>
    <w:p w14:paraId="5EF8E74C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продуктов на новые рынки сбыта; </w:t>
      </w:r>
    </w:p>
    <w:p w14:paraId="0DCE27ED" w14:textId="77777777" w:rsidR="00414654" w:rsidRPr="00414654" w:rsidRDefault="00414654" w:rsidP="00414654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проведение научно-исследовательской деятельности с целью создания </w:t>
      </w:r>
    </w:p>
    <w:p w14:paraId="38DE765B" w14:textId="77777777" w:rsidR="00414654" w:rsidRPr="00414654" w:rsidRDefault="00414654" w:rsidP="00414654">
      <w:pPr>
        <w:spacing w:after="179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новшества. </w:t>
      </w:r>
    </w:p>
    <w:p w14:paraId="496F50EF" w14:textId="77777777" w:rsidR="00414654" w:rsidRPr="00414654" w:rsidRDefault="00414654" w:rsidP="00414654">
      <w:pPr>
        <w:numPr>
          <w:ilvl w:val="0"/>
          <w:numId w:val="39"/>
        </w:numPr>
        <w:spacing w:after="121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инновационные стратегии относятся к продуктовым? </w:t>
      </w:r>
    </w:p>
    <w:p w14:paraId="4E80AC6D" w14:textId="77777777" w:rsidR="00747A35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маркетинговые стратегии;        </w:t>
      </w:r>
    </w:p>
    <w:p w14:paraId="3963B601" w14:textId="77777777" w:rsidR="00414654" w:rsidRPr="00414654" w:rsidRDefault="00414654" w:rsidP="00414654">
      <w:pPr>
        <w:spacing w:line="398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сервисные стратегии;                 </w:t>
      </w:r>
    </w:p>
    <w:p w14:paraId="414A0720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финансовые стратегии;                   </w:t>
      </w:r>
    </w:p>
    <w:p w14:paraId="50002A65" w14:textId="77777777" w:rsidR="00747A35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бизнес стратегии;   </w:t>
      </w:r>
    </w:p>
    <w:p w14:paraId="3167416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стратегии, направленные на создание и реализацию новых изделий; </w:t>
      </w:r>
    </w:p>
    <w:p w14:paraId="6143F429" w14:textId="77777777" w:rsidR="00747A35" w:rsidRPr="00414654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>е) стратегии, направленные на создание и реализацию новых технологий;</w:t>
      </w:r>
    </w:p>
    <w:p w14:paraId="06FAC581" w14:textId="77777777" w:rsidR="00747A35" w:rsidRDefault="00747A35" w:rsidP="00747A35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ж) производственные стратегии;</w:t>
      </w:r>
    </w:p>
    <w:p w14:paraId="5D779BF6" w14:textId="77777777" w:rsidR="00414654" w:rsidRPr="00414654" w:rsidRDefault="00414654" w:rsidP="00414654">
      <w:pPr>
        <w:spacing w:line="396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з) стратегии, связанные с созданием </w:t>
      </w:r>
      <w:r w:rsidR="00747A35" w:rsidRPr="00414654">
        <w:rPr>
          <w:sz w:val="28"/>
          <w:szCs w:val="28"/>
        </w:rPr>
        <w:t>новой</w:t>
      </w:r>
      <w:r w:rsidRPr="00414654">
        <w:rPr>
          <w:sz w:val="28"/>
          <w:szCs w:val="28"/>
        </w:rPr>
        <w:t xml:space="preserve"> структуры, новых методов. </w:t>
      </w:r>
    </w:p>
    <w:p w14:paraId="50A70BC0" w14:textId="77777777" w:rsidR="00414654" w:rsidRPr="00414654" w:rsidRDefault="00414654" w:rsidP="00414654">
      <w:pPr>
        <w:numPr>
          <w:ilvl w:val="0"/>
          <w:numId w:val="39"/>
        </w:numPr>
        <w:spacing w:after="5" w:line="39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лежит в основе длинных промышленных циклов, в соответствии с теорией Н.Д. Кондратьева? </w:t>
      </w:r>
    </w:p>
    <w:p w14:paraId="337AA75B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смена активной части капитала (станочное оборудование, транспортные </w:t>
      </w:r>
    </w:p>
    <w:p w14:paraId="03732966" w14:textId="77777777" w:rsidR="00414654" w:rsidRPr="00414654" w:rsidRDefault="00414654" w:rsidP="00414654">
      <w:pPr>
        <w:spacing w:after="121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средства и пр.); </w:t>
      </w:r>
    </w:p>
    <w:p w14:paraId="7407F1A3" w14:textId="77777777" w:rsidR="00414654" w:rsidRPr="00414654" w:rsidRDefault="00414654" w:rsidP="00414654">
      <w:pPr>
        <w:spacing w:line="394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смена пассивной части капитала (здания, сооружения, коммуникации и т.д.); </w:t>
      </w:r>
    </w:p>
    <w:p w14:paraId="6FCDF445" w14:textId="77777777" w:rsidR="00414654" w:rsidRPr="00414654" w:rsidRDefault="00414654" w:rsidP="00414654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рыночные конъюнктурные изменения по отношению к определенным </w:t>
      </w:r>
    </w:p>
    <w:p w14:paraId="4B20F739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видам продукции. </w:t>
      </w:r>
    </w:p>
    <w:p w14:paraId="4AB91ECC" w14:textId="77777777" w:rsidR="00414654" w:rsidRPr="00414654" w:rsidRDefault="00414654" w:rsidP="00414654">
      <w:pPr>
        <w:numPr>
          <w:ilvl w:val="0"/>
          <w:numId w:val="39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Какой из квадрантов матрицы И. Ансоффа описывается следующей характеристикой «локальные инновации»? </w:t>
      </w:r>
    </w:p>
    <w:tbl>
      <w:tblPr>
        <w:tblStyle w:val="TableGrid"/>
        <w:tblW w:w="7547" w:type="dxa"/>
        <w:tblInd w:w="1217" w:type="dxa"/>
        <w:tblCellMar>
          <w:top w:w="9" w:type="dxa"/>
          <w:right w:w="57" w:type="dxa"/>
        </w:tblCellMar>
        <w:tblLook w:val="04A0" w:firstRow="1" w:lastRow="0" w:firstColumn="1" w:lastColumn="0" w:noHBand="0" w:noVBand="1"/>
      </w:tblPr>
      <w:tblGrid>
        <w:gridCol w:w="3070"/>
        <w:gridCol w:w="2067"/>
        <w:gridCol w:w="2410"/>
      </w:tblGrid>
      <w:tr w:rsidR="002504B5" w:rsidRPr="00414654" w14:paraId="5BD9174E" w14:textId="77777777" w:rsidTr="004D2520">
        <w:trPr>
          <w:trHeight w:val="493"/>
        </w:trPr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50D3" w14:textId="77777777" w:rsidR="002504B5" w:rsidRPr="00414654" w:rsidRDefault="002504B5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Товары (технологии) 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8AE4" w14:textId="77777777" w:rsidR="002504B5" w:rsidRPr="00414654" w:rsidRDefault="002504B5" w:rsidP="002504B5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Рынок </w:t>
            </w:r>
          </w:p>
        </w:tc>
      </w:tr>
      <w:tr w:rsidR="00414654" w:rsidRPr="00414654" w14:paraId="5F3F36A8" w14:textId="77777777" w:rsidTr="004D2520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A4E" w14:textId="77777777" w:rsidR="00414654" w:rsidRPr="00414654" w:rsidRDefault="00414654" w:rsidP="0041465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5C8D" w14:textId="77777777" w:rsidR="00414654" w:rsidRPr="00414654" w:rsidRDefault="00414654" w:rsidP="00414654">
            <w:pPr>
              <w:spacing w:line="259" w:lineRule="auto"/>
              <w:ind w:left="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Старый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5B60" w14:textId="77777777" w:rsidR="00414654" w:rsidRPr="00414654" w:rsidRDefault="00414654" w:rsidP="00414654">
            <w:pPr>
              <w:spacing w:line="259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Новый </w:t>
            </w:r>
          </w:p>
        </w:tc>
      </w:tr>
      <w:tr w:rsidR="00414654" w:rsidRPr="00414654" w14:paraId="0E4B596A" w14:textId="77777777" w:rsidTr="004D2520">
        <w:trPr>
          <w:trHeight w:val="492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C17F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Новые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DF48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A533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414654" w:rsidRPr="00414654" w14:paraId="38D669B4" w14:textId="77777777" w:rsidTr="004D2520">
        <w:trPr>
          <w:trHeight w:val="49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00B6" w14:textId="77777777" w:rsidR="00414654" w:rsidRPr="00414654" w:rsidRDefault="00414654" w:rsidP="00414654">
            <w:pPr>
              <w:spacing w:line="259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Старые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48B7" w14:textId="77777777" w:rsidR="00414654" w:rsidRPr="00414654" w:rsidRDefault="00414654" w:rsidP="00414654">
            <w:pPr>
              <w:spacing w:line="259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565" w14:textId="77777777" w:rsidR="00414654" w:rsidRPr="00414654" w:rsidRDefault="00414654" w:rsidP="00414654">
            <w:pPr>
              <w:spacing w:line="259" w:lineRule="auto"/>
              <w:ind w:lef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65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</w:tbl>
    <w:p w14:paraId="14A1FB88" w14:textId="77777777" w:rsidR="00414654" w:rsidRPr="00414654" w:rsidRDefault="00414654" w:rsidP="00414654">
      <w:pPr>
        <w:spacing w:after="186" w:line="259" w:lineRule="auto"/>
        <w:ind w:left="85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</w:t>
      </w:r>
    </w:p>
    <w:p w14:paraId="253B3B6B" w14:textId="77777777" w:rsidR="00414654" w:rsidRPr="00414654" w:rsidRDefault="00414654" w:rsidP="00414654">
      <w:pPr>
        <w:numPr>
          <w:ilvl w:val="0"/>
          <w:numId w:val="39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Сколько технологических укладов выделяет экономист С.Ю.Глазьев? </w:t>
      </w:r>
    </w:p>
    <w:p w14:paraId="6C633563" w14:textId="77777777" w:rsidR="00414654" w:rsidRDefault="00414654" w:rsidP="00414654">
      <w:pPr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один;   б) два;    в) три;    г) пять;   д) семь. </w:t>
      </w:r>
    </w:p>
    <w:p w14:paraId="3503F5AD" w14:textId="77777777" w:rsidR="002504B5" w:rsidRPr="00414654" w:rsidRDefault="002504B5" w:rsidP="00414654">
      <w:pPr>
        <w:ind w:left="847" w:right="274"/>
        <w:jc w:val="both"/>
        <w:rPr>
          <w:sz w:val="28"/>
          <w:szCs w:val="28"/>
        </w:rPr>
      </w:pPr>
    </w:p>
    <w:p w14:paraId="73F4B819" w14:textId="77777777" w:rsidR="00414654" w:rsidRPr="00414654" w:rsidRDefault="00414654" w:rsidP="00414654">
      <w:pPr>
        <w:numPr>
          <w:ilvl w:val="0"/>
          <w:numId w:val="39"/>
        </w:numPr>
        <w:spacing w:after="5" w:line="404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</w:t>
      </w:r>
      <w:r w:rsidRPr="00414654">
        <w:rPr>
          <w:sz w:val="28"/>
          <w:szCs w:val="28"/>
        </w:rPr>
        <w:tab/>
        <w:t xml:space="preserve">является </w:t>
      </w:r>
      <w:r w:rsidRPr="00414654">
        <w:rPr>
          <w:sz w:val="28"/>
          <w:szCs w:val="28"/>
        </w:rPr>
        <w:tab/>
        <w:t xml:space="preserve">основным </w:t>
      </w:r>
      <w:r w:rsidRPr="00414654">
        <w:rPr>
          <w:sz w:val="28"/>
          <w:szCs w:val="28"/>
        </w:rPr>
        <w:tab/>
        <w:t xml:space="preserve">показателем, свидетельствующим </w:t>
      </w:r>
      <w:r w:rsidRPr="00414654">
        <w:rPr>
          <w:sz w:val="28"/>
          <w:szCs w:val="28"/>
        </w:rPr>
        <w:tab/>
        <w:t xml:space="preserve">о коммерциализации новшества? </w:t>
      </w:r>
    </w:p>
    <w:p w14:paraId="0E47978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окончание исследований новой идеи; </w:t>
      </w:r>
    </w:p>
    <w:p w14:paraId="6B8C3CF3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завершение испытаний нового образца; </w:t>
      </w:r>
    </w:p>
    <w:p w14:paraId="7E0B379A" w14:textId="77777777" w:rsidR="00414654" w:rsidRPr="00414654" w:rsidRDefault="00414654" w:rsidP="00414654">
      <w:pPr>
        <w:spacing w:after="178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стабилизация объемов производства производимой продукции; </w:t>
      </w:r>
    </w:p>
    <w:p w14:paraId="0F60FC92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г) выход на рынок нового продукта; </w:t>
      </w:r>
    </w:p>
    <w:p w14:paraId="16C616A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технологическое освоение масштабного производства новой продукции. </w:t>
      </w:r>
    </w:p>
    <w:p w14:paraId="485ECAB2" w14:textId="77777777" w:rsidR="00414654" w:rsidRPr="00414654" w:rsidRDefault="00414654" w:rsidP="00414654">
      <w:pPr>
        <w:numPr>
          <w:ilvl w:val="0"/>
          <w:numId w:val="39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На каком этапе жизненного цикла инноваций инвестиции носят</w:t>
      </w:r>
      <w:r w:rsidR="002504B5">
        <w:rPr>
          <w:sz w:val="28"/>
          <w:szCs w:val="28"/>
        </w:rPr>
        <w:t xml:space="preserve"> </w:t>
      </w:r>
      <w:r w:rsidR="002504B5" w:rsidRPr="00414654">
        <w:rPr>
          <w:sz w:val="28"/>
          <w:szCs w:val="28"/>
        </w:rPr>
        <w:t>рисковый</w:t>
      </w:r>
      <w:r w:rsidRPr="00414654">
        <w:rPr>
          <w:sz w:val="28"/>
          <w:szCs w:val="28"/>
        </w:rPr>
        <w:t xml:space="preserve"> характер? </w:t>
      </w:r>
    </w:p>
    <w:p w14:paraId="7792EEF2" w14:textId="77777777" w:rsidR="002504B5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этап научных исследований; </w:t>
      </w:r>
    </w:p>
    <w:p w14:paraId="5AE5A369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этап ОКР;        </w:t>
      </w:r>
    </w:p>
    <w:p w14:paraId="36BAE9C2" w14:textId="77777777" w:rsidR="002504B5" w:rsidRDefault="002504B5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в) этап внедрения нового продукта на рынок;            </w:t>
      </w:r>
    </w:p>
    <w:p w14:paraId="3BA67F8F" w14:textId="77777777" w:rsidR="00414654" w:rsidRPr="00414654" w:rsidRDefault="00414654" w:rsidP="00414654">
      <w:pPr>
        <w:spacing w:line="397" w:lineRule="auto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этап роста производства нового продукта; </w:t>
      </w:r>
    </w:p>
    <w:p w14:paraId="7D7860BF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этап зрелости; </w:t>
      </w:r>
    </w:p>
    <w:p w14:paraId="0E246A63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этап спада. </w:t>
      </w:r>
    </w:p>
    <w:p w14:paraId="26121A21" w14:textId="77777777" w:rsidR="00414654" w:rsidRPr="00414654" w:rsidRDefault="00414654" w:rsidP="00414654">
      <w:pPr>
        <w:numPr>
          <w:ilvl w:val="0"/>
          <w:numId w:val="39"/>
        </w:numPr>
        <w:spacing w:after="179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понимал Й. Шумпетер под нововведениями? </w:t>
      </w:r>
    </w:p>
    <w:p w14:paraId="1F812661" w14:textId="77777777" w:rsidR="00414654" w:rsidRPr="00414654" w:rsidRDefault="00414654" w:rsidP="00414654">
      <w:pPr>
        <w:spacing w:after="177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новые комбинации факторов производства;      </w:t>
      </w:r>
    </w:p>
    <w:p w14:paraId="38AA082B" w14:textId="77777777" w:rsid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б) изобретения;</w:t>
      </w:r>
    </w:p>
    <w:p w14:paraId="6E08248C" w14:textId="77777777" w:rsidR="00414654" w:rsidRPr="00414654" w:rsidRDefault="00414654" w:rsidP="00414654">
      <w:pPr>
        <w:spacing w:after="175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новые технологии;                                                </w:t>
      </w:r>
    </w:p>
    <w:p w14:paraId="496F0146" w14:textId="77777777" w:rsidR="00414654" w:rsidRDefault="00414654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новую технику; </w:t>
      </w:r>
    </w:p>
    <w:p w14:paraId="4290C25B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д) новые материалы;</w:t>
      </w:r>
    </w:p>
    <w:p w14:paraId="467CF46D" w14:textId="77777777" w:rsidR="002504B5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е) новые рынки</w:t>
      </w:r>
      <w:r>
        <w:rPr>
          <w:sz w:val="28"/>
          <w:szCs w:val="28"/>
        </w:rPr>
        <w:t xml:space="preserve"> </w:t>
      </w:r>
      <w:r w:rsidRPr="00414654">
        <w:rPr>
          <w:sz w:val="28"/>
          <w:szCs w:val="28"/>
        </w:rPr>
        <w:t>сбыта</w:t>
      </w:r>
      <w:r>
        <w:rPr>
          <w:sz w:val="28"/>
          <w:szCs w:val="28"/>
        </w:rPr>
        <w:t>;</w:t>
      </w:r>
    </w:p>
    <w:p w14:paraId="42B9CB7F" w14:textId="77777777" w:rsidR="002504B5" w:rsidRPr="00414654" w:rsidRDefault="002504B5" w:rsidP="00414654">
      <w:pPr>
        <w:spacing w:after="124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>ж) новый спрос.</w:t>
      </w:r>
    </w:p>
    <w:p w14:paraId="6CC08F11" w14:textId="77777777" w:rsidR="00414654" w:rsidRPr="00414654" w:rsidRDefault="00414654" w:rsidP="00414654">
      <w:pPr>
        <w:numPr>
          <w:ilvl w:val="0"/>
          <w:numId w:val="39"/>
        </w:numPr>
        <w:spacing w:after="5" w:line="395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Какова продолжительность коротких промышленных циклов, в соответствии с теорией Н.Д. Кондратьева? </w:t>
      </w:r>
    </w:p>
    <w:p w14:paraId="323D6767" w14:textId="77777777" w:rsidR="00414654" w:rsidRPr="00414654" w:rsidRDefault="00414654" w:rsidP="00414654">
      <w:pPr>
        <w:spacing w:after="176"/>
        <w:ind w:left="847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 а) 1-1,5 года;         б) 3-3,5 года;        в) 5-7 лет;         г) 7-10 лет. </w:t>
      </w:r>
    </w:p>
    <w:p w14:paraId="78B4A75E" w14:textId="77777777" w:rsidR="002504B5" w:rsidRDefault="002504B5" w:rsidP="00747A35">
      <w:pPr>
        <w:spacing w:after="5" w:line="267" w:lineRule="auto"/>
        <w:ind w:left="1259" w:right="274"/>
        <w:jc w:val="both"/>
        <w:rPr>
          <w:sz w:val="28"/>
          <w:szCs w:val="28"/>
        </w:rPr>
      </w:pPr>
    </w:p>
    <w:p w14:paraId="4585AFE4" w14:textId="77777777" w:rsidR="00414654" w:rsidRPr="00414654" w:rsidRDefault="00414654" w:rsidP="00414654">
      <w:pPr>
        <w:numPr>
          <w:ilvl w:val="0"/>
          <w:numId w:val="39"/>
        </w:numPr>
        <w:spacing w:after="5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Что понимается под диффузией? </w:t>
      </w:r>
    </w:p>
    <w:p w14:paraId="34B9A9A7" w14:textId="77777777" w:rsidR="00414654" w:rsidRPr="00414654" w:rsidRDefault="00414654" w:rsidP="002504B5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практическое использование новшества с момента технологического освоения производства и распространения в качестве новых продуктов и услуг; </w:t>
      </w:r>
    </w:p>
    <w:p w14:paraId="51AE2DC1" w14:textId="77777777" w:rsidR="00414654" w:rsidRPr="00414654" w:rsidRDefault="00414654" w:rsidP="00414654">
      <w:pPr>
        <w:spacing w:after="121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освоение производства новых продуктов и услуг; </w:t>
      </w:r>
    </w:p>
    <w:p w14:paraId="221E26E6" w14:textId="77777777" w:rsidR="00414654" w:rsidRPr="00414654" w:rsidRDefault="00414654" w:rsidP="002504B5">
      <w:pPr>
        <w:spacing w:after="175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распространение освоенных и использованных продуктов в других местах применения; </w:t>
      </w:r>
    </w:p>
    <w:p w14:paraId="79C6FA9A" w14:textId="77777777" w:rsidR="00414654" w:rsidRPr="00414654" w:rsidRDefault="00414654" w:rsidP="002504B5">
      <w:pPr>
        <w:spacing w:after="174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lastRenderedPageBreak/>
        <w:t xml:space="preserve">г) проведение научно-исследовательской деятельности с целью создания новшества. </w:t>
      </w:r>
    </w:p>
    <w:p w14:paraId="6188D6DC" w14:textId="77777777" w:rsidR="00414654" w:rsidRPr="00414654" w:rsidRDefault="00414654" w:rsidP="00414654">
      <w:pPr>
        <w:numPr>
          <w:ilvl w:val="0"/>
          <w:numId w:val="39"/>
        </w:numPr>
        <w:spacing w:after="5" w:line="39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Какое из определений наиболее точно выражает сущность понятия «технологический уклад» в экономике? </w:t>
      </w:r>
    </w:p>
    <w:p w14:paraId="59A7ABEF" w14:textId="77777777" w:rsidR="00414654" w:rsidRPr="00414654" w:rsidRDefault="00414654" w:rsidP="00414654">
      <w:pPr>
        <w:spacing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преобладающий технический уровень производства, средняя степень переработки и использования ресурсов, средний уровень квалификации рабочей силы и научно-технического потенциала; </w:t>
      </w:r>
    </w:p>
    <w:p w14:paraId="107BCCE3" w14:textId="77777777" w:rsidR="00414654" w:rsidRPr="00414654" w:rsidRDefault="00414654" w:rsidP="00414654">
      <w:pPr>
        <w:spacing w:line="377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наиболее высокий технический уровень производства, максимальный уровень переработки и использования ресурсов, наиболее высокий уровень квалификации рабочей силы и научно-технического потенциала; </w:t>
      </w:r>
    </w:p>
    <w:p w14:paraId="786FEADE" w14:textId="77777777" w:rsidR="00414654" w:rsidRPr="00414654" w:rsidRDefault="00414654" w:rsidP="00414654">
      <w:pPr>
        <w:spacing w:after="30" w:line="376" w:lineRule="auto"/>
        <w:ind w:left="837" w:right="274" w:firstLine="566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единый технический уровень производства, связанных вертикальными и горизонтальными потоками однородных ресурсов, базирующихся на общих ресурсах рабочей силы и общем научно-техническом потенциале. </w:t>
      </w:r>
    </w:p>
    <w:p w14:paraId="78922EA5" w14:textId="77777777" w:rsidR="00414654" w:rsidRPr="00414654" w:rsidRDefault="00414654" w:rsidP="00414654">
      <w:pPr>
        <w:numPr>
          <w:ilvl w:val="0"/>
          <w:numId w:val="39"/>
        </w:numPr>
        <w:spacing w:after="176" w:line="267" w:lineRule="auto"/>
        <w:ind w:right="274" w:hanging="422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Какие из приведенных инновационных стратегий выделял Й. Шумпетер? </w:t>
      </w:r>
    </w:p>
    <w:p w14:paraId="1B1474A4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а) создание нового продукта; </w:t>
      </w:r>
    </w:p>
    <w:p w14:paraId="7ACB856D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б) создание новой организационной структуры; </w:t>
      </w:r>
    </w:p>
    <w:p w14:paraId="6CCA9C3C" w14:textId="77777777" w:rsidR="00414654" w:rsidRPr="00414654" w:rsidRDefault="00414654" w:rsidP="00414654">
      <w:pPr>
        <w:spacing w:after="179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в) использование новой технологии производства; </w:t>
      </w:r>
    </w:p>
    <w:p w14:paraId="33D88A88" w14:textId="77777777" w:rsidR="00414654" w:rsidRPr="00414654" w:rsidRDefault="00414654" w:rsidP="00414654">
      <w:pPr>
        <w:spacing w:after="177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г) использование новой организации производства; </w:t>
      </w:r>
    </w:p>
    <w:p w14:paraId="15474A11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д) создание новых материалов; </w:t>
      </w:r>
    </w:p>
    <w:p w14:paraId="6AF12CAA" w14:textId="77777777" w:rsidR="00414654" w:rsidRPr="00414654" w:rsidRDefault="00414654" w:rsidP="00414654">
      <w:pPr>
        <w:spacing w:after="17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е) открытие новых рынков сбыта; </w:t>
      </w:r>
    </w:p>
    <w:p w14:paraId="414B6254" w14:textId="77777777" w:rsidR="00414654" w:rsidRPr="00414654" w:rsidRDefault="00414654" w:rsidP="00414654">
      <w:pPr>
        <w:spacing w:after="466"/>
        <w:ind w:left="1429" w:right="274"/>
        <w:jc w:val="both"/>
        <w:rPr>
          <w:sz w:val="28"/>
          <w:szCs w:val="28"/>
        </w:rPr>
      </w:pPr>
      <w:r w:rsidRPr="00414654">
        <w:rPr>
          <w:sz w:val="28"/>
          <w:szCs w:val="28"/>
        </w:rPr>
        <w:t xml:space="preserve">ж) открытие новых источников сырья. </w:t>
      </w:r>
    </w:p>
    <w:p w14:paraId="04081200" w14:textId="77777777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>Примерные темы домашних творческих заданий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7777777" w:rsidR="003A5E0A" w:rsidRPr="002504B5" w:rsidRDefault="002504B5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>Анализ факторов успешности технологических стартапов.</w:t>
      </w:r>
    </w:p>
    <w:p w14:paraId="4FD57C0F" w14:textId="77777777" w:rsidR="002504B5" w:rsidRPr="002504B5" w:rsidRDefault="002504B5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>Выявление предпринимательских возможностей на различных типах рынков.</w:t>
      </w:r>
    </w:p>
    <w:p w14:paraId="4C052FA1" w14:textId="77777777" w:rsidR="002504B5" w:rsidRPr="005A5DF7" w:rsidRDefault="00E06C71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lastRenderedPageBreak/>
        <w:t>Институциональные аспекты модели «тройной спирали»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7E0107B4" w14:textId="77777777" w:rsidR="00E06C71" w:rsidRPr="005A5DF7" w:rsidRDefault="00E06C71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Применение модели открытых инноваций в деятельности промышленных компаний</w:t>
      </w:r>
      <w:r w:rsidR="00675D24" w:rsidRPr="005A5DF7">
        <w:rPr>
          <w:rFonts w:ascii="Times New Roman" w:hAnsi="Times New Roman" w:cs="Times New Roman"/>
          <w:sz w:val="28"/>
          <w:szCs w:val="28"/>
        </w:rPr>
        <w:t>.</w:t>
      </w:r>
    </w:p>
    <w:p w14:paraId="08918AE4" w14:textId="77777777" w:rsidR="00E06C71" w:rsidRDefault="005A5DF7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5DF7">
        <w:rPr>
          <w:rFonts w:ascii="Times New Roman" w:hAnsi="Times New Roman" w:cs="Times New Roman"/>
          <w:sz w:val="28"/>
          <w:szCs w:val="28"/>
        </w:rPr>
        <w:t>Возможности и проблемы внедрения корпоративного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8A021A" w14:textId="77777777" w:rsidR="005A5DF7" w:rsidRDefault="001323CF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инновационных проектов: способы и особенности</w:t>
      </w:r>
    </w:p>
    <w:p w14:paraId="137F7EE8" w14:textId="77777777" w:rsidR="001323CF" w:rsidRPr="001323CF" w:rsidRDefault="001323CF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Технологические изменения </w:t>
      </w:r>
      <w:r w:rsidRPr="001323CF">
        <w:rPr>
          <w:rFonts w:ascii="Times New Roman" w:hAnsi="Times New Roman" w:cs="Times New Roman"/>
          <w:sz w:val="28"/>
          <w:szCs w:val="28"/>
        </w:rPr>
        <w:tab/>
        <w:t xml:space="preserve">и предпринимательские возможности. </w:t>
      </w:r>
    </w:p>
    <w:p w14:paraId="1D344D7F" w14:textId="77777777" w:rsidR="001323CF" w:rsidRPr="001323CF" w:rsidRDefault="001323CF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корпоративных инновационных систем </w:t>
      </w:r>
    </w:p>
    <w:p w14:paraId="7A8DB1FD" w14:textId="77777777" w:rsidR="001323CF" w:rsidRDefault="001323CF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Организационные аспекты технологического предпринимательства</w:t>
      </w:r>
    </w:p>
    <w:p w14:paraId="28F2213C" w14:textId="77777777" w:rsidR="001323CF" w:rsidRPr="001323CF" w:rsidRDefault="001323CF" w:rsidP="00B04B1C">
      <w:pPr>
        <w:pStyle w:val="afd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Государственная поддержка инноваций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6BF1CB0B" w14:textId="77777777" w:rsidR="001323CF" w:rsidRDefault="001323CF" w:rsidP="00B04B1C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62CA0BF0" w:rsidR="001323CF" w:rsidRDefault="001323CF" w:rsidP="00B04B1C">
      <w:pPr>
        <w:pStyle w:val="afd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</w:t>
      </w:r>
      <w:r w:rsidR="00B04B1C">
        <w:rPr>
          <w:rFonts w:ascii="Times New Roman" w:hAnsi="Times New Roman" w:cs="Times New Roman"/>
          <w:sz w:val="28"/>
          <w:szCs w:val="28"/>
        </w:rPr>
        <w:t>мендациях департамента</w:t>
      </w:r>
      <w:r w:rsidRPr="001323CF">
        <w:rPr>
          <w:rFonts w:ascii="Times New Roman" w:hAnsi="Times New Roman" w:cs="Times New Roman"/>
          <w:sz w:val="28"/>
          <w:szCs w:val="28"/>
        </w:rPr>
        <w:t>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Default="001323CF" w:rsidP="001323C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B04B1C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C21A294" w14:textId="44136479" w:rsidR="005B655A" w:rsidRDefault="005B655A" w:rsidP="005C6616">
      <w:pPr>
        <w:rPr>
          <w:rFonts w:eastAsia="Calibri"/>
          <w:sz w:val="28"/>
          <w:szCs w:val="28"/>
        </w:rPr>
      </w:pPr>
    </w:p>
    <w:tbl>
      <w:tblPr>
        <w:tblStyle w:val="afe"/>
        <w:tblW w:w="10195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2977"/>
        <w:gridCol w:w="2290"/>
      </w:tblGrid>
      <w:tr w:rsidR="00A6112C" w14:paraId="68BFF0B7" w14:textId="77777777" w:rsidTr="00B04B1C">
        <w:tc>
          <w:tcPr>
            <w:tcW w:w="2376" w:type="dxa"/>
          </w:tcPr>
          <w:p w14:paraId="1166ED72" w14:textId="77777777" w:rsidR="00A6112C" w:rsidRPr="00817619" w:rsidRDefault="00A6112C" w:rsidP="004D2520">
            <w:pPr>
              <w:jc w:val="both"/>
            </w:pPr>
            <w:r w:rsidRPr="00817619">
              <w:t xml:space="preserve">Наименование компетенции </w:t>
            </w:r>
          </w:p>
        </w:tc>
        <w:tc>
          <w:tcPr>
            <w:tcW w:w="2552" w:type="dxa"/>
          </w:tcPr>
          <w:p w14:paraId="34AFF48C" w14:textId="77777777" w:rsidR="00A6112C" w:rsidRPr="00817619" w:rsidRDefault="00A6112C" w:rsidP="004D2520">
            <w:pPr>
              <w:jc w:val="both"/>
            </w:pPr>
            <w:r w:rsidRPr="00817619">
              <w:t xml:space="preserve">Наименование  индикаторов достижения компетенции </w:t>
            </w:r>
          </w:p>
        </w:tc>
        <w:tc>
          <w:tcPr>
            <w:tcW w:w="2977" w:type="dxa"/>
          </w:tcPr>
          <w:p w14:paraId="5D45794C" w14:textId="77777777" w:rsidR="00FF177C" w:rsidRPr="00817619" w:rsidRDefault="00A6112C" w:rsidP="004D2520">
            <w:pPr>
              <w:jc w:val="both"/>
            </w:pPr>
            <w:r w:rsidRPr="00817619">
              <w:t xml:space="preserve">Результаты обучения </w:t>
            </w:r>
          </w:p>
          <w:p w14:paraId="4D4B3BAA" w14:textId="77777777" w:rsidR="00A6112C" w:rsidRPr="00817619" w:rsidRDefault="00A6112C" w:rsidP="004D2520">
            <w:pPr>
              <w:jc w:val="both"/>
            </w:pPr>
            <w:r w:rsidRPr="00817619">
              <w:t>(умения и знания), соотнесенные с индикаторами достижения компетенции</w:t>
            </w:r>
          </w:p>
        </w:tc>
        <w:tc>
          <w:tcPr>
            <w:tcW w:w="2290" w:type="dxa"/>
          </w:tcPr>
          <w:p w14:paraId="5A3CC78A" w14:textId="77777777" w:rsidR="00A6112C" w:rsidRPr="00817619" w:rsidRDefault="00A6112C" w:rsidP="004D2520">
            <w:pPr>
              <w:jc w:val="both"/>
            </w:pPr>
            <w:r w:rsidRPr="00817619">
              <w:t>Типовые контрольные задания</w:t>
            </w:r>
          </w:p>
        </w:tc>
      </w:tr>
      <w:tr w:rsidR="00A6112C" w14:paraId="3C2AD9A4" w14:textId="77777777" w:rsidTr="00B04B1C">
        <w:tc>
          <w:tcPr>
            <w:tcW w:w="2376" w:type="dxa"/>
          </w:tcPr>
          <w:p w14:paraId="268298CA" w14:textId="77777777" w:rsidR="00A6112C" w:rsidRPr="00817619" w:rsidRDefault="00A6112C" w:rsidP="00A6112C">
            <w:r w:rsidRPr="00817619">
              <w:t>УК-3</w:t>
            </w:r>
          </w:p>
          <w:p w14:paraId="7B2C3DF8" w14:textId="77777777" w:rsidR="00A6112C" w:rsidRPr="00817619" w:rsidRDefault="00A6112C" w:rsidP="00A6112C">
            <w:r w:rsidRPr="00817619">
              <w:t xml:space="preserve">Способен организовывать и руководить работой команды, </w:t>
            </w:r>
            <w:r w:rsidRPr="00817619">
              <w:lastRenderedPageBreak/>
              <w:t>вырабатывая командную стратегию для достижения поставленной цели</w:t>
            </w:r>
          </w:p>
        </w:tc>
        <w:tc>
          <w:tcPr>
            <w:tcW w:w="2552" w:type="dxa"/>
          </w:tcPr>
          <w:p w14:paraId="6B5242F6" w14:textId="5C803822" w:rsidR="00A6112C" w:rsidRDefault="00A6112C" w:rsidP="00A6112C">
            <w:pPr>
              <w:pStyle w:val="afd"/>
              <w:numPr>
                <w:ilvl w:val="0"/>
                <w:numId w:val="42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6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Организует работу в команде, ставит цели командной работы.</w:t>
            </w:r>
          </w:p>
          <w:p w14:paraId="3DF64E63" w14:textId="660EFC57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67F376B6" w14:textId="6C9B6223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2010D3AD" w14:textId="02A20B6D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1D9D0740" w14:textId="3ED29899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30350651" w14:textId="7E360441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794E3901" w14:textId="006DBDE8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0D1B22DC" w14:textId="3D624826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7E76AC26" w14:textId="68C1E844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71F86F03" w14:textId="1092D151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6B74C64C" w14:textId="77777777" w:rsidR="00B04B1C" w:rsidRPr="00B04B1C" w:rsidRDefault="00B04B1C" w:rsidP="00B04B1C">
            <w:pPr>
              <w:jc w:val="both"/>
              <w:rPr>
                <w:rFonts w:eastAsia="Calibri"/>
              </w:rPr>
            </w:pPr>
          </w:p>
          <w:p w14:paraId="4DDFB88C" w14:textId="348FB784" w:rsidR="00A6112C" w:rsidRDefault="00A6112C" w:rsidP="00A6112C">
            <w:pPr>
              <w:pStyle w:val="afd"/>
              <w:numPr>
                <w:ilvl w:val="0"/>
                <w:numId w:val="42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Вырабатывает командную стратегию для достижения поставленной цели на основе задач и методов их решения. </w:t>
            </w:r>
          </w:p>
          <w:p w14:paraId="088022B7" w14:textId="3DE9C98B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5A759" w14:textId="38405298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AD52EF" w14:textId="3918EE05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6FFAFB" w14:textId="6A89B15B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65E506" w14:textId="4FCB6324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A73791" w14:textId="75453381" w:rsidR="00B04B1C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D5BF97" w14:textId="77777777" w:rsidR="00B04B1C" w:rsidRPr="00817619" w:rsidRDefault="00B04B1C" w:rsidP="00B04B1C">
            <w:pPr>
              <w:pStyle w:val="afd"/>
              <w:spacing w:line="240" w:lineRule="auto"/>
              <w:ind w:left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B7C354" w14:textId="77777777" w:rsidR="00A6112C" w:rsidRPr="00817619" w:rsidRDefault="00A6112C" w:rsidP="00A6112C">
            <w:pPr>
              <w:pStyle w:val="afd"/>
              <w:numPr>
                <w:ilvl w:val="0"/>
                <w:numId w:val="42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619">
              <w:rPr>
                <w:rFonts w:ascii="Times New Roman" w:eastAsia="Calibri" w:hAnsi="Times New Roman" w:cs="Times New Roman"/>
                <w:sz w:val="24"/>
                <w:szCs w:val="24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2977" w:type="dxa"/>
          </w:tcPr>
          <w:p w14:paraId="16CD39A5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lastRenderedPageBreak/>
              <w:t>Знать:</w:t>
            </w:r>
          </w:p>
          <w:p w14:paraId="5A293765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 xml:space="preserve">- Основы организации </w:t>
            </w:r>
            <w:r w:rsidR="00FF177C" w:rsidRPr="00817619">
              <w:rPr>
                <w:rFonts w:eastAsia="TimesNewRomanPSMT"/>
              </w:rPr>
              <w:t>командной</w:t>
            </w:r>
            <w:r w:rsidRPr="00817619">
              <w:rPr>
                <w:rFonts w:eastAsia="TimesNewRomanPSMT"/>
              </w:rPr>
              <w:t xml:space="preserve"> работы в проектной деятельности</w:t>
            </w:r>
          </w:p>
          <w:p w14:paraId="7A3F1054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 xml:space="preserve">- методы постановки и </w:t>
            </w:r>
            <w:r w:rsidRPr="00817619">
              <w:rPr>
                <w:rFonts w:eastAsia="TimesNewRomanPSMT"/>
              </w:rPr>
              <w:lastRenderedPageBreak/>
              <w:t>контроля достижения целей для команды</w:t>
            </w:r>
          </w:p>
          <w:p w14:paraId="60626345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Уметь:</w:t>
            </w:r>
          </w:p>
          <w:p w14:paraId="3987388A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  <w:b/>
                <w:bCs/>
              </w:rPr>
              <w:t xml:space="preserve"> - </w:t>
            </w:r>
            <w:r w:rsidRPr="00817619">
              <w:rPr>
                <w:rFonts w:eastAsia="TimesNewRomanPSMT"/>
              </w:rPr>
              <w:t>организовывать работу в команде</w:t>
            </w:r>
          </w:p>
          <w:p w14:paraId="1390E43F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 xml:space="preserve"> - ставить цели командной работы и контролировать их выполнение</w:t>
            </w:r>
          </w:p>
          <w:p w14:paraId="3890FDC2" w14:textId="77777777" w:rsidR="00A6112C" w:rsidRPr="00817619" w:rsidRDefault="00A6112C" w:rsidP="00A6112C">
            <w:pPr>
              <w:rPr>
                <w:rFonts w:eastAsia="TimesNewRomanPSMT"/>
              </w:rPr>
            </w:pPr>
          </w:p>
          <w:p w14:paraId="2D63D026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Знать:</w:t>
            </w:r>
          </w:p>
          <w:p w14:paraId="6934FF05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Методы оценки внешней и внутренней среды организации</w:t>
            </w:r>
          </w:p>
          <w:p w14:paraId="31284C04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Подходы к формированию стратегии</w:t>
            </w:r>
          </w:p>
          <w:p w14:paraId="71F91030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Уметь:</w:t>
            </w:r>
          </w:p>
          <w:p w14:paraId="7AEF005D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  <w:b/>
                <w:bCs/>
              </w:rPr>
              <w:t>-</w:t>
            </w:r>
            <w:r w:rsidRPr="00817619">
              <w:rPr>
                <w:rFonts w:eastAsia="TimesNewRomanPSMT"/>
              </w:rPr>
              <w:t xml:space="preserve"> Разрабатывать командную стратегию для достижения стратегических целей;</w:t>
            </w:r>
          </w:p>
          <w:p w14:paraId="3DEDE499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Разрабатывать задачи команды в рамках стратегии с учетом методов их решения</w:t>
            </w:r>
          </w:p>
          <w:p w14:paraId="6A67A250" w14:textId="77777777" w:rsidR="00A6112C" w:rsidRPr="00817619" w:rsidRDefault="00A6112C" w:rsidP="00A6112C">
            <w:pPr>
              <w:rPr>
                <w:rFonts w:eastAsia="TimesNewRomanPSMT"/>
              </w:rPr>
            </w:pPr>
          </w:p>
          <w:p w14:paraId="24CAC403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Знать:</w:t>
            </w:r>
          </w:p>
          <w:p w14:paraId="11CE5E9D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Методы принятия организационно-управленческих решений</w:t>
            </w:r>
          </w:p>
          <w:p w14:paraId="3510775D" w14:textId="77777777" w:rsidR="00A6112C" w:rsidRPr="00817619" w:rsidRDefault="00A6112C" w:rsidP="00A6112C">
            <w:pPr>
              <w:rPr>
                <w:rFonts w:eastAsia="TimesNewRomanPSMT"/>
              </w:rPr>
            </w:pPr>
          </w:p>
          <w:p w14:paraId="53C00BD1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  <w:b/>
                <w:bCs/>
              </w:rPr>
              <w:t>Уметь:</w:t>
            </w:r>
          </w:p>
          <w:p w14:paraId="09923363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Выполнять и контролировать выполнение мероприятий в рамках принятых организационно-управленческих решений.</w:t>
            </w:r>
          </w:p>
        </w:tc>
        <w:tc>
          <w:tcPr>
            <w:tcW w:w="2290" w:type="dxa"/>
          </w:tcPr>
          <w:p w14:paraId="48CA0401" w14:textId="77777777" w:rsidR="00FF177C" w:rsidRPr="00817619" w:rsidRDefault="00FF177C" w:rsidP="00FF177C">
            <w:pPr>
              <w:spacing w:line="259" w:lineRule="auto"/>
              <w:ind w:left="75"/>
            </w:pPr>
            <w:r w:rsidRPr="00817619">
              <w:rPr>
                <w:b/>
                <w:bCs/>
              </w:rPr>
              <w:lastRenderedPageBreak/>
              <w:t>Задание 1.</w:t>
            </w:r>
            <w:r w:rsidRPr="00817619">
              <w:t xml:space="preserve"> Подготовить информацию к дискуссии на тему теоретических </w:t>
            </w:r>
            <w:r w:rsidRPr="00817619">
              <w:lastRenderedPageBreak/>
              <w:t>концепций проектного менеджмента в условиях динамично развивающейся рыночной среды</w:t>
            </w:r>
            <w:r w:rsidRPr="00817619">
              <w:rPr>
                <w:b/>
              </w:rPr>
              <w:t xml:space="preserve"> </w:t>
            </w:r>
          </w:p>
          <w:p w14:paraId="09086632" w14:textId="77777777" w:rsidR="00FF177C" w:rsidRPr="00817619" w:rsidRDefault="00FF177C" w:rsidP="00FF177C">
            <w:pPr>
              <w:spacing w:after="45" w:line="239" w:lineRule="auto"/>
              <w:ind w:left="75"/>
            </w:pPr>
            <w:r w:rsidRPr="00817619">
              <w:t xml:space="preserve">Разработать бизнес-планы для компаний в различных </w:t>
            </w:r>
          </w:p>
          <w:p w14:paraId="224538C0" w14:textId="77777777" w:rsidR="00FF177C" w:rsidRPr="00817619" w:rsidRDefault="00FF177C" w:rsidP="00FF177C">
            <w:pPr>
              <w:spacing w:line="259" w:lineRule="auto"/>
              <w:ind w:left="75"/>
            </w:pPr>
            <w:r w:rsidRPr="00817619">
              <w:t>рыночных условиях и определить задачи для команды проекта.</w:t>
            </w:r>
          </w:p>
          <w:p w14:paraId="549ED426" w14:textId="77777777" w:rsidR="00FF177C" w:rsidRPr="00817619" w:rsidRDefault="00FF177C" w:rsidP="00FF177C">
            <w:pPr>
              <w:spacing w:line="259" w:lineRule="auto"/>
            </w:pPr>
            <w:r w:rsidRPr="00817619">
              <w:rPr>
                <w:b/>
                <w:bCs/>
              </w:rPr>
              <w:t>Задание 2.</w:t>
            </w:r>
            <w:r w:rsidRPr="00817619">
              <w:t xml:space="preserve"> Разработать </w:t>
            </w:r>
            <w:r w:rsidR="00BA2913" w:rsidRPr="00817619">
              <w:t xml:space="preserve">стратегию по </w:t>
            </w:r>
            <w:r w:rsidRPr="00817619">
              <w:t>выводу продукта компании на новый рынок. Разработать КПЭ для данного проекта.</w:t>
            </w:r>
          </w:p>
          <w:p w14:paraId="6C3D8AB2" w14:textId="77777777" w:rsidR="00FF177C" w:rsidRPr="00817619" w:rsidRDefault="00FF177C" w:rsidP="00FF177C">
            <w:pPr>
              <w:spacing w:line="259" w:lineRule="auto"/>
              <w:rPr>
                <w:b/>
                <w:bCs/>
              </w:rPr>
            </w:pPr>
            <w:r w:rsidRPr="00817619">
              <w:rPr>
                <w:b/>
                <w:bCs/>
              </w:rPr>
              <w:t>Задание 3.</w:t>
            </w:r>
          </w:p>
          <w:p w14:paraId="0FFEC727" w14:textId="77777777" w:rsidR="00A6112C" w:rsidRPr="00817619" w:rsidRDefault="00BA2913" w:rsidP="00707C76">
            <w:pPr>
              <w:spacing w:line="259" w:lineRule="auto"/>
            </w:pPr>
            <w:r w:rsidRPr="00817619">
              <w:t xml:space="preserve">Разработать опережающие и запаздывающие КПЭ и паспорт одного из КПЭ. </w:t>
            </w:r>
          </w:p>
        </w:tc>
      </w:tr>
      <w:tr w:rsidR="00A6112C" w14:paraId="15342D55" w14:textId="77777777" w:rsidTr="00B04B1C">
        <w:tc>
          <w:tcPr>
            <w:tcW w:w="2376" w:type="dxa"/>
          </w:tcPr>
          <w:p w14:paraId="52EC4470" w14:textId="77777777" w:rsidR="00A6112C" w:rsidRPr="00817619" w:rsidRDefault="00A6112C" w:rsidP="00A6112C">
            <w:r w:rsidRPr="00817619">
              <w:lastRenderedPageBreak/>
              <w:t>ОПК-2</w:t>
            </w:r>
          </w:p>
          <w:p w14:paraId="4D0A710D" w14:textId="77777777" w:rsidR="00A6112C" w:rsidRPr="00817619" w:rsidRDefault="00A6112C" w:rsidP="00A6112C">
            <w:r w:rsidRPr="00817619">
              <w:t>Способен формулировать задачи управления в технических системах и обосновывать методы их решения</w:t>
            </w:r>
          </w:p>
        </w:tc>
        <w:tc>
          <w:tcPr>
            <w:tcW w:w="2552" w:type="dxa"/>
          </w:tcPr>
          <w:p w14:paraId="249FDCEF" w14:textId="087C931C" w:rsidR="00A6112C" w:rsidRDefault="00A6112C" w:rsidP="00A6112C">
            <w:pPr>
              <w:pStyle w:val="afd"/>
              <w:numPr>
                <w:ilvl w:val="0"/>
                <w:numId w:val="43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Обладает навыками формулирования задач профессиональной деятельности. </w:t>
            </w:r>
          </w:p>
          <w:p w14:paraId="2E243CFD" w14:textId="0CEC6859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646BDC4C" w14:textId="2DD11759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49797165" w14:textId="517DBF7B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6027C286" w14:textId="035BA0D6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6D35F6F9" w14:textId="14CCAA6A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0AB25776" w14:textId="65AF7393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16F1AED6" w14:textId="3F8871D5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7083BF69" w14:textId="115893AB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0E25D14E" w14:textId="0EE9D9CB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3C54F45F" w14:textId="13D283BA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0E14428D" w14:textId="26410371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272DD7B9" w14:textId="4E4DEAAB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1E308F5E" w14:textId="7F436727" w:rsidR="00B04B1C" w:rsidRDefault="00B04B1C" w:rsidP="00B04B1C">
            <w:pPr>
              <w:jc w:val="both"/>
              <w:rPr>
                <w:rFonts w:eastAsia="Calibri"/>
              </w:rPr>
            </w:pPr>
          </w:p>
          <w:p w14:paraId="57D933EF" w14:textId="77777777" w:rsidR="00B04B1C" w:rsidRPr="00B04B1C" w:rsidRDefault="00B04B1C" w:rsidP="00B04B1C">
            <w:pPr>
              <w:jc w:val="both"/>
              <w:rPr>
                <w:rFonts w:eastAsia="Calibri"/>
              </w:rPr>
            </w:pPr>
          </w:p>
          <w:p w14:paraId="23EB952B" w14:textId="77777777" w:rsidR="00A6112C" w:rsidRPr="00817619" w:rsidRDefault="00A6112C" w:rsidP="00A6112C">
            <w:pPr>
              <w:pStyle w:val="afd"/>
              <w:numPr>
                <w:ilvl w:val="0"/>
                <w:numId w:val="43"/>
              </w:numPr>
              <w:spacing w:line="240" w:lineRule="auto"/>
              <w:ind w:left="223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61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инструментами решения управленческих задач в технических системах</w:t>
            </w:r>
          </w:p>
        </w:tc>
        <w:tc>
          <w:tcPr>
            <w:tcW w:w="2977" w:type="dxa"/>
          </w:tcPr>
          <w:p w14:paraId="1FC64C05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lastRenderedPageBreak/>
              <w:t>Знать:</w:t>
            </w:r>
          </w:p>
          <w:p w14:paraId="155F148A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 xml:space="preserve"> - Подходы к формулированию задач в рамках целей технологического пр</w:t>
            </w:r>
            <w:r w:rsidR="00707C76" w:rsidRPr="00817619">
              <w:rPr>
                <w:rFonts w:eastAsia="TimesNewRomanPSMT"/>
              </w:rPr>
              <w:t>едпринимательства</w:t>
            </w:r>
            <w:r w:rsidRPr="00817619">
              <w:rPr>
                <w:rFonts w:eastAsia="TimesNewRomanPSMT"/>
              </w:rPr>
              <w:t>;</w:t>
            </w:r>
          </w:p>
          <w:p w14:paraId="7BA3B8DD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Подходы к формулированию задач в рамках построения инновационной стратегии;</w:t>
            </w:r>
          </w:p>
          <w:p w14:paraId="52F7E21B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Уметь:</w:t>
            </w:r>
          </w:p>
          <w:p w14:paraId="0AAA0E56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t>- Формулировать задачи в рамках целей технологического предпринимательства</w:t>
            </w:r>
          </w:p>
          <w:p w14:paraId="38F4BBA1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</w:rPr>
              <w:lastRenderedPageBreak/>
              <w:t>- Формулировать задачи в рамках построения инновационной стратегии</w:t>
            </w:r>
          </w:p>
          <w:p w14:paraId="1FCEE6C8" w14:textId="77777777" w:rsidR="00A6112C" w:rsidRPr="00817619" w:rsidRDefault="00A6112C" w:rsidP="00A6112C">
            <w:pPr>
              <w:rPr>
                <w:rFonts w:eastAsia="TimesNewRomanPSMT"/>
              </w:rPr>
            </w:pPr>
          </w:p>
          <w:p w14:paraId="5F785195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Знать:</w:t>
            </w:r>
          </w:p>
          <w:p w14:paraId="25DEB38C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  <w:b/>
                <w:bCs/>
              </w:rPr>
              <w:t>-</w:t>
            </w:r>
            <w:r w:rsidRPr="00817619">
              <w:rPr>
                <w:rFonts w:eastAsia="TimesNewRomanPSMT"/>
              </w:rPr>
              <w:t>Особенности применения инструментов решения управленческих задач в технических системах</w:t>
            </w:r>
          </w:p>
          <w:p w14:paraId="6B9AC358" w14:textId="77777777" w:rsidR="00A6112C" w:rsidRPr="00817619" w:rsidRDefault="00A6112C" w:rsidP="00A6112C">
            <w:pPr>
              <w:rPr>
                <w:rFonts w:eastAsia="TimesNewRomanPSMT"/>
                <w:b/>
                <w:bCs/>
              </w:rPr>
            </w:pPr>
            <w:r w:rsidRPr="00817619">
              <w:rPr>
                <w:rFonts w:eastAsia="TimesNewRomanPSMT"/>
                <w:b/>
                <w:bCs/>
              </w:rPr>
              <w:t>Уметь:</w:t>
            </w:r>
          </w:p>
          <w:p w14:paraId="2B44FDBB" w14:textId="77777777" w:rsidR="00A6112C" w:rsidRPr="00817619" w:rsidRDefault="00A6112C" w:rsidP="00A6112C">
            <w:pPr>
              <w:rPr>
                <w:rFonts w:eastAsia="TimesNewRomanPSMT"/>
              </w:rPr>
            </w:pPr>
            <w:r w:rsidRPr="00817619">
              <w:rPr>
                <w:rFonts w:eastAsia="TimesNewRomanPSMT"/>
                <w:b/>
                <w:bCs/>
              </w:rPr>
              <w:t>-</w:t>
            </w:r>
            <w:r w:rsidRPr="00817619">
              <w:rPr>
                <w:rFonts w:eastAsia="TimesNewRomanPSMT"/>
              </w:rPr>
              <w:t xml:space="preserve"> Использовать инструменты решения управленческих задач в технических системах</w:t>
            </w:r>
          </w:p>
        </w:tc>
        <w:tc>
          <w:tcPr>
            <w:tcW w:w="2290" w:type="dxa"/>
          </w:tcPr>
          <w:p w14:paraId="10C6C508" w14:textId="77777777" w:rsidR="00817619" w:rsidRDefault="00707C76" w:rsidP="00A6112C">
            <w:pPr>
              <w:jc w:val="both"/>
            </w:pPr>
            <w:r w:rsidRPr="00817619">
              <w:rPr>
                <w:b/>
                <w:bCs/>
              </w:rPr>
              <w:lastRenderedPageBreak/>
              <w:t xml:space="preserve">Здание 1. </w:t>
            </w:r>
            <w:r w:rsidR="00817619">
              <w:t xml:space="preserve">Разработать </w:t>
            </w:r>
            <w:r w:rsidR="00817619">
              <w:rPr>
                <w:lang w:val="en-US"/>
              </w:rPr>
              <w:t>MVP</w:t>
            </w:r>
            <w:r w:rsidR="00817619">
              <w:t xml:space="preserve"> инновационного продукта и провести оценку объема рынка сбыта для инновационного продукта компании.</w:t>
            </w:r>
          </w:p>
          <w:p w14:paraId="34816C12" w14:textId="77777777" w:rsidR="00817619" w:rsidRDefault="00817619" w:rsidP="00A6112C">
            <w:pPr>
              <w:jc w:val="both"/>
            </w:pPr>
          </w:p>
          <w:p w14:paraId="641BAFCD" w14:textId="77777777" w:rsidR="00A6112C" w:rsidRPr="00817619" w:rsidRDefault="00817619" w:rsidP="00A6112C">
            <w:pPr>
              <w:jc w:val="both"/>
              <w:rPr>
                <w:b/>
                <w:bCs/>
              </w:rPr>
            </w:pPr>
            <w:r w:rsidRPr="00817619">
              <w:rPr>
                <w:b/>
                <w:bCs/>
              </w:rPr>
              <w:t>Задание 2.</w:t>
            </w:r>
            <w:r>
              <w:rPr>
                <w:b/>
                <w:bCs/>
              </w:rPr>
              <w:t xml:space="preserve"> </w:t>
            </w:r>
            <w:r>
              <w:t xml:space="preserve">Используя метод </w:t>
            </w:r>
            <w:r>
              <w:rPr>
                <w:lang w:val="en-US"/>
              </w:rPr>
              <w:t>Customer</w:t>
            </w:r>
            <w:r w:rsidRPr="00817619">
              <w:t xml:space="preserve"> </w:t>
            </w:r>
            <w:r>
              <w:rPr>
                <w:lang w:val="en-US"/>
              </w:rPr>
              <w:t>development</w:t>
            </w:r>
            <w:r>
              <w:t xml:space="preserve"> разработать </w:t>
            </w:r>
            <w:r>
              <w:lastRenderedPageBreak/>
              <w:t>рекомендации по улучшению минимально жизнеспособного продукта.</w:t>
            </w:r>
            <w:r w:rsidRPr="00817619">
              <w:rPr>
                <w:b/>
                <w:bCs/>
              </w:rPr>
              <w:t xml:space="preserve"> </w:t>
            </w:r>
          </w:p>
        </w:tc>
      </w:tr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0223F992" w14:textId="77777777" w:rsidR="001B58F2" w:rsidRDefault="001B58F2" w:rsidP="005C6616">
      <w:pPr>
        <w:rPr>
          <w:b/>
          <w:sz w:val="28"/>
          <w:szCs w:val="28"/>
        </w:rPr>
      </w:pPr>
    </w:p>
    <w:p w14:paraId="392A16ED" w14:textId="77777777" w:rsidR="005B655A" w:rsidRPr="00E90FE5" w:rsidRDefault="005B655A" w:rsidP="005C6616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</w:t>
      </w:r>
      <w:r w:rsidR="0034243F" w:rsidRPr="00E90FE5">
        <w:rPr>
          <w:b/>
          <w:sz w:val="28"/>
          <w:szCs w:val="28"/>
        </w:rPr>
        <w:t>вопросов</w:t>
      </w:r>
      <w:r w:rsidRPr="00E90FE5">
        <w:rPr>
          <w:b/>
          <w:sz w:val="28"/>
          <w:szCs w:val="28"/>
        </w:rPr>
        <w:t xml:space="preserve"> для</w:t>
      </w:r>
      <w:r w:rsidR="00F7143D" w:rsidRPr="00E90FE5">
        <w:rPr>
          <w:b/>
          <w:sz w:val="28"/>
          <w:szCs w:val="28"/>
        </w:rPr>
        <w:t xml:space="preserve"> </w:t>
      </w:r>
      <w:r w:rsidR="00414654">
        <w:rPr>
          <w:b/>
          <w:sz w:val="28"/>
          <w:szCs w:val="28"/>
        </w:rPr>
        <w:t>экзамена</w:t>
      </w:r>
      <w:r w:rsidR="00F7143D" w:rsidRPr="00E90FE5">
        <w:rPr>
          <w:b/>
          <w:sz w:val="28"/>
          <w:szCs w:val="28"/>
        </w:rPr>
        <w:t>:</w:t>
      </w:r>
    </w:p>
    <w:p w14:paraId="1EBE677B" w14:textId="77777777" w:rsidR="00AF3C20" w:rsidRPr="00E90FE5" w:rsidRDefault="00AF3C20" w:rsidP="005C6616">
      <w:pPr>
        <w:rPr>
          <w:b/>
          <w:sz w:val="28"/>
          <w:szCs w:val="28"/>
        </w:rPr>
      </w:pPr>
    </w:p>
    <w:p w14:paraId="09949AF3" w14:textId="77777777" w:rsidR="00414654" w:rsidRPr="00414654" w:rsidRDefault="00414654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4654">
        <w:rPr>
          <w:rFonts w:ascii="Times New Roman" w:hAnsi="Times New Roman" w:cs="Times New Roman"/>
          <w:sz w:val="28"/>
          <w:szCs w:val="28"/>
        </w:rPr>
        <w:t>Изложите</w:t>
      </w:r>
      <w:r w:rsidR="003A5E0A">
        <w:rPr>
          <w:rFonts w:ascii="Times New Roman" w:hAnsi="Times New Roman" w:cs="Times New Roman"/>
          <w:sz w:val="28"/>
          <w:szCs w:val="28"/>
        </w:rPr>
        <w:t xml:space="preserve"> </w:t>
      </w:r>
      <w:r w:rsidRPr="00414654"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в управлении инновациями, </w:t>
      </w:r>
      <w:r w:rsidR="004734B5" w:rsidRPr="00414654">
        <w:rPr>
          <w:rFonts w:ascii="Times New Roman" w:hAnsi="Times New Roman" w:cs="Times New Roman"/>
          <w:sz w:val="28"/>
          <w:szCs w:val="28"/>
        </w:rPr>
        <w:t>предложенной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К. Кристенсеном (C. Christensen) </w:t>
      </w:r>
    </w:p>
    <w:p w14:paraId="250917C6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модели открытых инноваций и изложите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положения работ Г. Чезборо</w:t>
      </w:r>
    </w:p>
    <w:p w14:paraId="68E1C2F2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работ И. Кирцнер  </w:t>
      </w:r>
    </w:p>
    <w:p w14:paraId="3800AAB6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сновные положения работ Й. Шумпетер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, относящиеся к предпринимательству и инновациями.    </w:t>
      </w:r>
    </w:p>
    <w:p w14:paraId="0CA1D812" w14:textId="77777777" w:rsidR="00414654" w:rsidRPr="004734B5" w:rsidRDefault="00414654" w:rsidP="004D2520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выявления предпринимательских </w:t>
      </w:r>
      <w:r w:rsidR="004734B5" w:rsidRPr="004734B5">
        <w:rPr>
          <w:rFonts w:ascii="Times New Roman" w:hAnsi="Times New Roman" w:cs="Times New Roman"/>
          <w:sz w:val="28"/>
          <w:szCs w:val="28"/>
        </w:rPr>
        <w:t>возможностей</w:t>
      </w:r>
      <w:r w:rsidRPr="004734B5">
        <w:rPr>
          <w:rFonts w:ascii="Times New Roman" w:hAnsi="Times New Roman" w:cs="Times New Roman"/>
          <w:sz w:val="28"/>
          <w:szCs w:val="28"/>
        </w:rPr>
        <w:t>.</w:t>
      </w:r>
      <w:r w:rsidR="004734B5" w:rsidRPr="004734B5">
        <w:rPr>
          <w:rFonts w:ascii="Times New Roman" w:hAnsi="Times New Roman" w:cs="Times New Roman"/>
          <w:sz w:val="28"/>
          <w:szCs w:val="28"/>
        </w:rPr>
        <w:t xml:space="preserve"> </w:t>
      </w:r>
      <w:r w:rsidRPr="004734B5">
        <w:rPr>
          <w:rFonts w:ascii="Times New Roman" w:hAnsi="Times New Roman" w:cs="Times New Roman"/>
          <w:sz w:val="28"/>
          <w:szCs w:val="28"/>
        </w:rPr>
        <w:t xml:space="preserve">Приведите примеры. </w:t>
      </w:r>
    </w:p>
    <w:p w14:paraId="37EAD6BF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с</w:t>
      </w:r>
      <w:r w:rsidR="00414654" w:rsidRPr="00414654">
        <w:rPr>
          <w:rFonts w:ascii="Times New Roman" w:hAnsi="Times New Roman" w:cs="Times New Roman"/>
          <w:sz w:val="28"/>
          <w:szCs w:val="28"/>
        </w:rPr>
        <w:t>оотношени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понятий бизнес-идея; бизнес-модель; бизнес-план.  </w:t>
      </w:r>
    </w:p>
    <w:p w14:paraId="473D3DAB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оль личности в предпринимательстве.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1373B2A0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рирод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фирмы. </w:t>
      </w:r>
      <w:r>
        <w:rPr>
          <w:rFonts w:ascii="Times New Roman" w:hAnsi="Times New Roman" w:cs="Times New Roman"/>
          <w:sz w:val="28"/>
          <w:szCs w:val="28"/>
        </w:rPr>
        <w:t>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фирм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8984E02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Отличия понятий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редпринимательская фирма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орпорация. </w:t>
      </w: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рирод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проблемы «принципал-агент». </w:t>
      </w:r>
    </w:p>
    <w:p w14:paraId="65F5912B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этапы создания инновационного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его характеристики. </w:t>
      </w: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оддерживающие инновации. </w:t>
      </w:r>
    </w:p>
    <w:p w14:paraId="18CF14C9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инновационного поведения в высокотехнологичных отраслях.  </w:t>
      </w:r>
    </w:p>
    <w:p w14:paraId="5B5D27A7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основные методы п</w:t>
      </w:r>
      <w:r w:rsidR="00414654" w:rsidRPr="00414654">
        <w:rPr>
          <w:rFonts w:ascii="Times New Roman" w:hAnsi="Times New Roman" w:cs="Times New Roman"/>
          <w:sz w:val="28"/>
          <w:szCs w:val="28"/>
        </w:rPr>
        <w:t>рогнозировани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технологического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Глазьев,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654" w:rsidRPr="00414654">
        <w:rPr>
          <w:rFonts w:ascii="Times New Roman" w:hAnsi="Times New Roman" w:cs="Times New Roman"/>
          <w:sz w:val="28"/>
          <w:szCs w:val="28"/>
        </w:rPr>
        <w:t>Перес</w:t>
      </w:r>
      <w:r>
        <w:rPr>
          <w:rFonts w:ascii="Times New Roman" w:hAnsi="Times New Roman" w:cs="Times New Roman"/>
          <w:sz w:val="28"/>
          <w:szCs w:val="28"/>
        </w:rPr>
        <w:t>. Дайте характеристику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ехнологически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уклад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C71A32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Опишите д</w:t>
      </w:r>
      <w:r w:rsidR="00414654" w:rsidRPr="00414654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развития технологий.</w:t>
      </w: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основных положений работ р</w:t>
      </w:r>
      <w:r w:rsidR="00414654" w:rsidRPr="00414654">
        <w:rPr>
          <w:rFonts w:ascii="Times New Roman" w:hAnsi="Times New Roman" w:cs="Times New Roman"/>
          <w:sz w:val="28"/>
          <w:szCs w:val="28"/>
        </w:rPr>
        <w:t>аботы Р. Курцвейла (R. Kurzweil),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Дж.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Мура (G. Moore) </w:t>
      </w:r>
    </w:p>
    <w:p w14:paraId="3444B28D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 отличия с</w:t>
      </w:r>
      <w:r w:rsidR="00414654" w:rsidRPr="00414654">
        <w:rPr>
          <w:rFonts w:ascii="Times New Roman" w:hAnsi="Times New Roman" w:cs="Times New Roman"/>
          <w:sz w:val="28"/>
          <w:szCs w:val="28"/>
        </w:rPr>
        <w:t>тратеги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«Красного океана»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стратегии «Голубого океанов» в контексте теории подрывных инноваций </w:t>
      </w:r>
    </w:p>
    <w:p w14:paraId="4A82A284" w14:textId="77777777" w:rsidR="00414654" w:rsidRPr="00414654" w:rsidRDefault="004734B5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Опишите сущность и дайте характеристику п</w:t>
      </w:r>
      <w:r w:rsidR="00414654" w:rsidRPr="00414654">
        <w:rPr>
          <w:rFonts w:ascii="Times New Roman" w:hAnsi="Times New Roman" w:cs="Times New Roman"/>
          <w:sz w:val="28"/>
          <w:szCs w:val="28"/>
        </w:rPr>
        <w:t>оддерживающи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>, радикальны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 подрывны</w:t>
      </w:r>
      <w:r w:rsidR="005222F0">
        <w:rPr>
          <w:rFonts w:ascii="Times New Roman" w:hAnsi="Times New Roman" w:cs="Times New Roman"/>
          <w:sz w:val="28"/>
          <w:szCs w:val="28"/>
        </w:rPr>
        <w:t>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5222F0">
        <w:rPr>
          <w:rFonts w:ascii="Times New Roman" w:hAnsi="Times New Roman" w:cs="Times New Roman"/>
          <w:sz w:val="28"/>
          <w:szCs w:val="28"/>
        </w:rPr>
        <w:t>ям. Приведите примеры.</w:t>
      </w:r>
    </w:p>
    <w:p w14:paraId="10A16CE2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14654" w:rsidRPr="00414654">
        <w:rPr>
          <w:rFonts w:ascii="Times New Roman" w:hAnsi="Times New Roman" w:cs="Times New Roman"/>
          <w:sz w:val="28"/>
          <w:szCs w:val="28"/>
        </w:rPr>
        <w:t>еори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  <w:r w:rsidR="004734B5" w:rsidRPr="00414654">
        <w:rPr>
          <w:rFonts w:ascii="Times New Roman" w:hAnsi="Times New Roman" w:cs="Times New Roman"/>
          <w:sz w:val="28"/>
          <w:szCs w:val="28"/>
        </w:rPr>
        <w:t>подрывно</w:t>
      </w:r>
      <w:r w:rsidR="004734B5">
        <w:rPr>
          <w:rFonts w:ascii="Times New Roman" w:hAnsi="Times New Roman" w:cs="Times New Roman"/>
          <w:sz w:val="28"/>
          <w:szCs w:val="28"/>
        </w:rPr>
        <w:t>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</w:t>
      </w:r>
      <w:r w:rsidR="004734B5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>Выделите к</w:t>
      </w:r>
      <w:r w:rsidR="004734B5">
        <w:rPr>
          <w:rFonts w:ascii="Times New Roman" w:hAnsi="Times New Roman" w:cs="Times New Roman"/>
          <w:sz w:val="28"/>
          <w:szCs w:val="28"/>
        </w:rPr>
        <w:t xml:space="preserve">лючевые особенности и </w:t>
      </w:r>
      <w:r>
        <w:rPr>
          <w:rFonts w:ascii="Times New Roman" w:hAnsi="Times New Roman" w:cs="Times New Roman"/>
          <w:sz w:val="28"/>
          <w:szCs w:val="28"/>
        </w:rPr>
        <w:t xml:space="preserve">приведите </w:t>
      </w:r>
      <w:r w:rsidR="004734B5">
        <w:rPr>
          <w:rFonts w:ascii="Times New Roman" w:hAnsi="Times New Roman" w:cs="Times New Roman"/>
          <w:sz w:val="28"/>
          <w:szCs w:val="28"/>
        </w:rPr>
        <w:t>примеры.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AE628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методы описания ж</w:t>
      </w:r>
      <w:r w:rsidR="00414654" w:rsidRPr="00414654">
        <w:rPr>
          <w:rFonts w:ascii="Times New Roman" w:hAnsi="Times New Roman" w:cs="Times New Roman"/>
          <w:sz w:val="28"/>
          <w:szCs w:val="28"/>
        </w:rPr>
        <w:t>изненн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технологии.</w:t>
      </w:r>
      <w:r>
        <w:rPr>
          <w:rFonts w:ascii="Times New Roman" w:hAnsi="Times New Roman" w:cs="Times New Roman"/>
          <w:sz w:val="28"/>
          <w:szCs w:val="28"/>
        </w:rPr>
        <w:t xml:space="preserve"> Опишите сущность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S–образн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крив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создания технологии. </w:t>
      </w:r>
    </w:p>
    <w:p w14:paraId="37BC4E05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акономерности диффузии инноваций. </w:t>
      </w:r>
      <w:r>
        <w:rPr>
          <w:rFonts w:ascii="Times New Roman" w:hAnsi="Times New Roman" w:cs="Times New Roman"/>
          <w:sz w:val="28"/>
          <w:szCs w:val="28"/>
        </w:rPr>
        <w:t>Опишите основные теория диффузии инноваций и их отличия.</w:t>
      </w:r>
    </w:p>
    <w:p w14:paraId="4E09E637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сновные положения концепции «Преодоления пропасти» </w:t>
      </w:r>
      <w:r w:rsidRPr="00414654">
        <w:rPr>
          <w:rFonts w:ascii="Times New Roman" w:hAnsi="Times New Roman" w:cs="Times New Roman"/>
          <w:sz w:val="28"/>
          <w:szCs w:val="28"/>
        </w:rPr>
        <w:t>Дж. Мур</w:t>
      </w:r>
      <w:r>
        <w:rPr>
          <w:rFonts w:ascii="Times New Roman" w:hAnsi="Times New Roman" w:cs="Times New Roman"/>
          <w:sz w:val="28"/>
          <w:szCs w:val="28"/>
        </w:rPr>
        <w:t>а. Выделите инструменты преодоления «пропастей»</w:t>
      </w:r>
    </w:p>
    <w:p w14:paraId="6CD1A1FF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м</w:t>
      </w:r>
      <w:r w:rsidR="00414654" w:rsidRPr="00414654">
        <w:rPr>
          <w:rFonts w:ascii="Times New Roman" w:hAnsi="Times New Roman" w:cs="Times New Roman"/>
          <w:sz w:val="28"/>
          <w:szCs w:val="28"/>
        </w:rPr>
        <w:t>одел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инновационного поведения</w:t>
      </w:r>
      <w:r>
        <w:rPr>
          <w:rFonts w:ascii="Times New Roman" w:hAnsi="Times New Roman" w:cs="Times New Roman"/>
          <w:sz w:val="28"/>
          <w:szCs w:val="28"/>
        </w:rPr>
        <w:t xml:space="preserve"> компаний.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40A18F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нновационные модели. </w:t>
      </w:r>
      <w:r>
        <w:rPr>
          <w:rFonts w:ascii="Times New Roman" w:hAnsi="Times New Roman" w:cs="Times New Roman"/>
          <w:sz w:val="28"/>
          <w:szCs w:val="28"/>
        </w:rPr>
        <w:t>Дайте характеристику м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одели «выхаживания» инноваций </w:t>
      </w:r>
    </w:p>
    <w:p w14:paraId="6782B068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основным видам и</w:t>
      </w:r>
      <w:r w:rsidR="00414654" w:rsidRPr="00414654">
        <w:rPr>
          <w:rFonts w:ascii="Times New Roman" w:hAnsi="Times New Roman" w:cs="Times New Roman"/>
          <w:sz w:val="28"/>
          <w:szCs w:val="28"/>
        </w:rPr>
        <w:t>нновационн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стратеги</w:t>
      </w:r>
      <w:r>
        <w:rPr>
          <w:rFonts w:ascii="Times New Roman" w:hAnsi="Times New Roman" w:cs="Times New Roman"/>
          <w:sz w:val="28"/>
          <w:szCs w:val="28"/>
        </w:rPr>
        <w:t>й компании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их особенности и риски, связанные с их реализацией.</w:t>
      </w:r>
    </w:p>
    <w:p w14:paraId="1BB66E3C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методы измерения результатов инновационной деятельности компании, и</w:t>
      </w:r>
      <w:r w:rsidR="00414654" w:rsidRPr="00414654">
        <w:rPr>
          <w:rFonts w:ascii="Times New Roman" w:hAnsi="Times New Roman" w:cs="Times New Roman"/>
          <w:sz w:val="28"/>
          <w:szCs w:val="28"/>
        </w:rPr>
        <w:t>змерени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414654" w:rsidRPr="00414654">
        <w:rPr>
          <w:rFonts w:ascii="Times New Roman" w:hAnsi="Times New Roman" w:cs="Times New Roman"/>
          <w:sz w:val="28"/>
          <w:szCs w:val="28"/>
        </w:rPr>
        <w:t>инновационного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Опишите ключевые факторы, от которых зависит достижение результатов инновационной деятельности.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AFAF37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характеристику, опишите положительные стороны и ограничения т</w:t>
      </w:r>
      <w:r w:rsidR="00414654" w:rsidRPr="00414654">
        <w:rPr>
          <w:rFonts w:ascii="Times New Roman" w:hAnsi="Times New Roman" w:cs="Times New Roman"/>
          <w:sz w:val="28"/>
          <w:szCs w:val="28"/>
        </w:rPr>
        <w:t>рансфер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технологий. </w:t>
      </w:r>
      <w:r>
        <w:rPr>
          <w:rFonts w:ascii="Times New Roman" w:hAnsi="Times New Roman" w:cs="Times New Roman"/>
          <w:sz w:val="28"/>
          <w:szCs w:val="28"/>
        </w:rPr>
        <w:t>Опишите о</w:t>
      </w:r>
      <w:r w:rsidR="00414654" w:rsidRPr="00414654">
        <w:rPr>
          <w:rFonts w:ascii="Times New Roman" w:hAnsi="Times New Roman" w:cs="Times New Roman"/>
          <w:sz w:val="28"/>
          <w:szCs w:val="28"/>
        </w:rPr>
        <w:t>сновные приемы</w:t>
      </w:r>
      <w:r>
        <w:rPr>
          <w:rFonts w:ascii="Times New Roman" w:hAnsi="Times New Roman" w:cs="Times New Roman"/>
          <w:sz w:val="28"/>
          <w:szCs w:val="28"/>
        </w:rPr>
        <w:t xml:space="preserve"> трансфера технологий.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EE1AC65" w14:textId="77777777" w:rsidR="00414654" w:rsidRPr="00414654" w:rsidRDefault="005222F0" w:rsidP="00414654">
      <w:pPr>
        <w:pStyle w:val="afd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с</w:t>
      </w:r>
      <w:r w:rsidR="00414654" w:rsidRPr="00414654">
        <w:rPr>
          <w:rFonts w:ascii="Times New Roman" w:hAnsi="Times New Roman" w:cs="Times New Roman"/>
          <w:sz w:val="28"/>
          <w:szCs w:val="28"/>
        </w:rPr>
        <w:t>етев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организации инновационного процесса</w:t>
      </w:r>
      <w:r w:rsidR="00C07871">
        <w:rPr>
          <w:rFonts w:ascii="Times New Roman" w:hAnsi="Times New Roman" w:cs="Times New Roman"/>
          <w:sz w:val="28"/>
          <w:szCs w:val="28"/>
        </w:rPr>
        <w:t xml:space="preserve">. Выделите основные черты и характеристики </w:t>
      </w:r>
      <w:r w:rsidR="007F46B3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C07871">
        <w:rPr>
          <w:rFonts w:ascii="Times New Roman" w:hAnsi="Times New Roman" w:cs="Times New Roman"/>
          <w:sz w:val="28"/>
          <w:szCs w:val="28"/>
        </w:rPr>
        <w:t xml:space="preserve">модели. </w:t>
      </w:r>
      <w:r w:rsidR="00414654"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B31E93" w14:textId="77777777" w:rsidR="00B04B1C" w:rsidRDefault="00B04B1C" w:rsidP="009A2A31">
      <w:pPr>
        <w:spacing w:after="140" w:line="262" w:lineRule="auto"/>
        <w:ind w:right="14"/>
        <w:rPr>
          <w:b/>
          <w:sz w:val="26"/>
          <w:szCs w:val="26"/>
        </w:rPr>
      </w:pPr>
    </w:p>
    <w:p w14:paraId="58956576" w14:textId="1B370478" w:rsidR="009A2A31" w:rsidRPr="00280D50" w:rsidRDefault="009A2A31" w:rsidP="009A2A31">
      <w:pPr>
        <w:spacing w:after="140" w:line="262" w:lineRule="auto"/>
        <w:ind w:right="14"/>
        <w:rPr>
          <w:sz w:val="26"/>
          <w:szCs w:val="26"/>
        </w:rPr>
      </w:pPr>
      <w:r w:rsidRPr="00280D50">
        <w:rPr>
          <w:b/>
          <w:sz w:val="26"/>
          <w:szCs w:val="26"/>
        </w:rPr>
        <w:t xml:space="preserve">Пример экзаменационного билета: </w:t>
      </w:r>
    </w:p>
    <w:p w14:paraId="766235F5" w14:textId="77777777" w:rsidR="009A2A31" w:rsidRPr="00280D50" w:rsidRDefault="009A2A31" w:rsidP="009A2A31">
      <w:pPr>
        <w:spacing w:after="5" w:line="267" w:lineRule="auto"/>
        <w:ind w:right="218" w:firstLine="666"/>
        <w:jc w:val="center"/>
        <w:rPr>
          <w:b/>
          <w:sz w:val="26"/>
          <w:szCs w:val="26"/>
        </w:rPr>
      </w:pPr>
    </w:p>
    <w:p w14:paraId="30BCECE5" w14:textId="77777777" w:rsidR="009A2A31" w:rsidRPr="00CB1F34" w:rsidRDefault="009A2A31" w:rsidP="009A2A31">
      <w:pPr>
        <w:spacing w:after="5" w:line="267" w:lineRule="auto"/>
        <w:ind w:right="218" w:firstLine="666"/>
        <w:jc w:val="center"/>
      </w:pPr>
      <w:r w:rsidRPr="00CB1F34">
        <w:rPr>
          <w:b/>
        </w:rPr>
        <w:t>Федеральное государственное образовательное бюджетное учреждение высшего образования</w:t>
      </w:r>
    </w:p>
    <w:p w14:paraId="5AD8CE74" w14:textId="77777777" w:rsidR="009A2A31" w:rsidRPr="00CB1F34" w:rsidRDefault="009A2A31" w:rsidP="009A2A31">
      <w:pPr>
        <w:spacing w:after="35" w:line="259" w:lineRule="auto"/>
        <w:ind w:right="28" w:firstLine="666"/>
        <w:jc w:val="center"/>
      </w:pPr>
      <w:r w:rsidRPr="00CB1F34">
        <w:rPr>
          <w:b/>
        </w:rPr>
        <w:t>«ФИНАНСОВЫЙ УНИВЕРСИТЕТ ПРИ ПРАВИТЕЛЬСТВЕ</w:t>
      </w:r>
    </w:p>
    <w:p w14:paraId="4A7519FF" w14:textId="77777777" w:rsidR="009A2A31" w:rsidRPr="00CB1F34" w:rsidRDefault="009A2A31" w:rsidP="009A2A31">
      <w:pPr>
        <w:spacing w:line="259" w:lineRule="auto"/>
        <w:ind w:right="18" w:firstLine="666"/>
        <w:jc w:val="center"/>
      </w:pPr>
      <w:r w:rsidRPr="00CB1F34">
        <w:rPr>
          <w:b/>
        </w:rPr>
        <w:t>РОССИЙСКОЙ ФЕДЕРАЦИИ»</w:t>
      </w:r>
    </w:p>
    <w:p w14:paraId="09732E05" w14:textId="77777777" w:rsidR="009A2A31" w:rsidRPr="00CB1F34" w:rsidRDefault="009A2A31" w:rsidP="009A2A31">
      <w:pPr>
        <w:spacing w:line="259" w:lineRule="auto"/>
        <w:ind w:right="12" w:firstLine="666"/>
        <w:jc w:val="center"/>
      </w:pPr>
      <w:r w:rsidRPr="00CB1F34">
        <w:rPr>
          <w:b/>
        </w:rPr>
        <w:t>(Финансовый университет)</w:t>
      </w:r>
    </w:p>
    <w:p w14:paraId="22B93C40" w14:textId="77777777" w:rsidR="009A2A31" w:rsidRPr="00CB1F34" w:rsidRDefault="009A2A31" w:rsidP="009A2A31">
      <w:pPr>
        <w:spacing w:after="32" w:line="259" w:lineRule="auto"/>
        <w:ind w:left="475"/>
        <w:jc w:val="center"/>
      </w:pPr>
      <w:r w:rsidRPr="00CB1F34">
        <w:rPr>
          <w:b/>
        </w:rPr>
        <w:t xml:space="preserve"> </w:t>
      </w:r>
    </w:p>
    <w:p w14:paraId="37493333" w14:textId="77777777" w:rsidR="009A2A31" w:rsidRPr="00CB1F34" w:rsidRDefault="009A2A31" w:rsidP="009A2A31">
      <w:pPr>
        <w:spacing w:after="3" w:line="269" w:lineRule="auto"/>
        <w:ind w:left="416"/>
      </w:pPr>
      <w:r w:rsidRPr="00CB1F34">
        <w:lastRenderedPageBreak/>
        <w:t>Департамент менеджмента и инноваций</w:t>
      </w:r>
    </w:p>
    <w:p w14:paraId="0E3DFE1A" w14:textId="77777777" w:rsidR="009A2A31" w:rsidRPr="00CB1F34" w:rsidRDefault="009A2A31" w:rsidP="009A2A31">
      <w:pPr>
        <w:spacing w:after="3" w:line="269" w:lineRule="auto"/>
        <w:ind w:left="416"/>
      </w:pPr>
      <w:r w:rsidRPr="00CB1F34">
        <w:t xml:space="preserve">Дисциплина «Технологическое предпринимательство и инновационная стратегия» </w:t>
      </w:r>
    </w:p>
    <w:p w14:paraId="7B49E55D" w14:textId="795D7724" w:rsidR="009A2A31" w:rsidRPr="00CB1F34" w:rsidRDefault="009A2A31" w:rsidP="009A2A31">
      <w:pPr>
        <w:tabs>
          <w:tab w:val="center" w:pos="1777"/>
          <w:tab w:val="center" w:pos="3965"/>
          <w:tab w:val="center" w:pos="4671"/>
          <w:tab w:val="center" w:pos="5377"/>
          <w:tab w:val="center" w:pos="6098"/>
          <w:tab w:val="center" w:pos="7983"/>
        </w:tabs>
        <w:spacing w:after="3" w:line="269" w:lineRule="auto"/>
        <w:ind w:left="416"/>
      </w:pPr>
      <w:r w:rsidRPr="00CB1F34">
        <w:rPr>
          <w:rFonts w:ascii="Calibri" w:eastAsia="Calibri" w:hAnsi="Calibri" w:cs="Calibri"/>
        </w:rPr>
        <w:tab/>
      </w:r>
      <w:r w:rsidRPr="00CB1F34">
        <w:t>Факультет «</w:t>
      </w:r>
      <w:r w:rsidR="002F3224" w:rsidRPr="00CB1F34">
        <w:t>Высшая школа управления</w:t>
      </w:r>
      <w:r w:rsidRPr="00CB1F34">
        <w:t xml:space="preserve">»  </w:t>
      </w:r>
      <w:r w:rsidRPr="00CB1F34">
        <w:tab/>
        <w:t xml:space="preserve"> </w:t>
      </w:r>
      <w:r w:rsidRPr="00CB1F34">
        <w:tab/>
        <w:t xml:space="preserve"> </w:t>
      </w:r>
      <w:r w:rsidRPr="00CB1F34">
        <w:tab/>
        <w:t xml:space="preserve"> </w:t>
      </w:r>
      <w:r w:rsidRPr="00CB1F34">
        <w:tab/>
        <w:t xml:space="preserve"> </w:t>
      </w:r>
      <w:r w:rsidRPr="00CB1F34">
        <w:tab/>
      </w:r>
    </w:p>
    <w:p w14:paraId="5CF10A48" w14:textId="77777777" w:rsidR="009A2A31" w:rsidRPr="00CB1F34" w:rsidRDefault="009A2A31" w:rsidP="009A2A31">
      <w:pPr>
        <w:tabs>
          <w:tab w:val="center" w:pos="1777"/>
          <w:tab w:val="center" w:pos="3965"/>
          <w:tab w:val="center" w:pos="4671"/>
          <w:tab w:val="center" w:pos="5377"/>
          <w:tab w:val="center" w:pos="6098"/>
          <w:tab w:val="center" w:pos="7983"/>
        </w:tabs>
        <w:spacing w:after="3" w:line="269" w:lineRule="auto"/>
        <w:ind w:left="416"/>
      </w:pPr>
      <w:r w:rsidRPr="00CB1F34">
        <w:t xml:space="preserve">Форма обучения очная </w:t>
      </w:r>
    </w:p>
    <w:p w14:paraId="262462C5" w14:textId="77777777" w:rsidR="009A2A31" w:rsidRPr="00CB1F34" w:rsidRDefault="009A2A31" w:rsidP="009A2A31">
      <w:pPr>
        <w:tabs>
          <w:tab w:val="center" w:pos="916"/>
          <w:tab w:val="center" w:pos="1833"/>
          <w:tab w:val="center" w:pos="3926"/>
        </w:tabs>
        <w:spacing w:after="28" w:line="269" w:lineRule="auto"/>
        <w:ind w:left="416"/>
      </w:pPr>
      <w:r w:rsidRPr="00CB1F34">
        <w:rPr>
          <w:rFonts w:ascii="Calibri" w:eastAsia="Calibri" w:hAnsi="Calibri" w:cs="Calibri"/>
        </w:rPr>
        <w:tab/>
      </w:r>
      <w:r w:rsidRPr="00CB1F34">
        <w:t xml:space="preserve">Модуль 1 </w:t>
      </w:r>
      <w:r w:rsidRPr="00CB1F34">
        <w:tab/>
        <w:t xml:space="preserve"> </w:t>
      </w:r>
      <w:r w:rsidRPr="00CB1F34">
        <w:tab/>
      </w:r>
    </w:p>
    <w:p w14:paraId="5CEDE7A5" w14:textId="77777777" w:rsidR="009A2A31" w:rsidRPr="00CB1F34" w:rsidRDefault="009A2A31" w:rsidP="009A2A31">
      <w:pPr>
        <w:tabs>
          <w:tab w:val="center" w:pos="916"/>
          <w:tab w:val="center" w:pos="1833"/>
          <w:tab w:val="center" w:pos="3926"/>
        </w:tabs>
        <w:spacing w:after="28" w:line="269" w:lineRule="auto"/>
        <w:ind w:left="416"/>
      </w:pPr>
      <w:r w:rsidRPr="00CB1F34">
        <w:t>Направление «Инноватика»</w:t>
      </w:r>
    </w:p>
    <w:p w14:paraId="2DDC9B1B" w14:textId="77777777" w:rsidR="009A2A31" w:rsidRPr="00CB1F34" w:rsidRDefault="009A2A31" w:rsidP="009A2A31">
      <w:pPr>
        <w:spacing w:after="3" w:line="269" w:lineRule="auto"/>
        <w:ind w:left="416"/>
      </w:pPr>
      <w:r w:rsidRPr="00CB1F34">
        <w:t xml:space="preserve">Направленность программы магистратуры ««Цифровая трансформация бизнеса и аналитика данных»» </w:t>
      </w:r>
    </w:p>
    <w:p w14:paraId="03371F72" w14:textId="77777777" w:rsidR="009A2A31" w:rsidRPr="00CB1F34" w:rsidRDefault="009A2A31" w:rsidP="009A2A31">
      <w:pPr>
        <w:spacing w:after="35" w:line="259" w:lineRule="auto"/>
        <w:ind w:left="421"/>
      </w:pPr>
      <w:r w:rsidRPr="00CB1F34">
        <w:rPr>
          <w:color w:val="FF0000"/>
        </w:rPr>
        <w:t xml:space="preserve"> </w:t>
      </w:r>
    </w:p>
    <w:p w14:paraId="74BE1A93" w14:textId="77777777" w:rsidR="009A2A31" w:rsidRPr="00CB1F34" w:rsidRDefault="009A2A31" w:rsidP="009A2A31">
      <w:pPr>
        <w:spacing w:line="259" w:lineRule="auto"/>
        <w:ind w:left="421"/>
        <w:jc w:val="center"/>
      </w:pPr>
      <w:r w:rsidRPr="00CB1F34">
        <w:rPr>
          <w:b/>
        </w:rPr>
        <w:t xml:space="preserve">Экзаменационный билет №  </w:t>
      </w:r>
    </w:p>
    <w:p w14:paraId="3C0E6228" w14:textId="77777777" w:rsidR="009A2A31" w:rsidRPr="00CB1F34" w:rsidRDefault="009A2A31" w:rsidP="009A2A31">
      <w:pPr>
        <w:spacing w:after="21" w:line="259" w:lineRule="auto"/>
        <w:ind w:left="475"/>
        <w:jc w:val="center"/>
      </w:pPr>
      <w:r w:rsidRPr="00CB1F34">
        <w:rPr>
          <w:b/>
        </w:rPr>
        <w:t xml:space="preserve"> </w:t>
      </w:r>
    </w:p>
    <w:p w14:paraId="0ED8608A" w14:textId="39ECBF66" w:rsidR="009A2A31" w:rsidRPr="00CB1F34" w:rsidRDefault="009A2A31" w:rsidP="009A2A31">
      <w:pPr>
        <w:spacing w:after="5" w:line="267" w:lineRule="auto"/>
        <w:ind w:left="416" w:right="141"/>
        <w:rPr>
          <w:b/>
        </w:rPr>
      </w:pPr>
      <w:r w:rsidRPr="00CB1F34">
        <w:rPr>
          <w:b/>
        </w:rPr>
        <w:t>Задание 1. (</w:t>
      </w:r>
      <w:r w:rsidR="002F3224" w:rsidRPr="00CB1F34">
        <w:rPr>
          <w:b/>
        </w:rPr>
        <w:t>2</w:t>
      </w:r>
      <w:r w:rsidRPr="00CB1F34">
        <w:rPr>
          <w:b/>
        </w:rPr>
        <w:t xml:space="preserve">0 баллов). Теоретический </w:t>
      </w:r>
    </w:p>
    <w:p w14:paraId="1DFC56F7" w14:textId="77777777" w:rsidR="009A2A31" w:rsidRPr="00CB1F34" w:rsidRDefault="009A2A31" w:rsidP="009A2A31">
      <w:pPr>
        <w:spacing w:after="5" w:line="267" w:lineRule="auto"/>
        <w:ind w:left="416" w:right="141"/>
      </w:pPr>
      <w:r w:rsidRPr="00CB1F34">
        <w:t>Изложите основные положения концепции в управлении инновациями, предложенной К. Кристенсеном (C. Christensen)</w:t>
      </w:r>
    </w:p>
    <w:p w14:paraId="74A10A7C" w14:textId="77777777" w:rsidR="009A2A31" w:rsidRPr="00CB1F34" w:rsidRDefault="009A2A31" w:rsidP="009A2A31">
      <w:pPr>
        <w:spacing w:after="35" w:line="259" w:lineRule="auto"/>
        <w:ind w:left="421"/>
      </w:pPr>
      <w:r w:rsidRPr="00CB1F34">
        <w:rPr>
          <w:b/>
        </w:rPr>
        <w:t xml:space="preserve"> </w:t>
      </w:r>
    </w:p>
    <w:p w14:paraId="611C1F32" w14:textId="77777777" w:rsidR="009A2A31" w:rsidRPr="00CB1F34" w:rsidRDefault="009A2A31" w:rsidP="009A2A31">
      <w:pPr>
        <w:spacing w:after="5" w:line="267" w:lineRule="auto"/>
        <w:ind w:left="416" w:right="12"/>
      </w:pPr>
      <w:r w:rsidRPr="00CB1F34">
        <w:rPr>
          <w:b/>
        </w:rPr>
        <w:t>Задание 2. (10 баллов). Тестовое задание.</w:t>
      </w:r>
      <w:r w:rsidRPr="00CB1F34">
        <w:t xml:space="preserve">  </w:t>
      </w:r>
    </w:p>
    <w:p w14:paraId="0EE5AD97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1 Какая из стратегий интенсивного роста содержит преимущественно продуктовые инновации? </w:t>
      </w:r>
    </w:p>
    <w:p w14:paraId="1C4126F7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а) стратегия, направленная на боле глубокое проникновение на данный </w:t>
      </w:r>
    </w:p>
    <w:p w14:paraId="0A80928C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рынок с данным продуктом; </w:t>
      </w:r>
    </w:p>
    <w:p w14:paraId="0182BCE9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б) стратегия, направленная на развитие рынка и заключающаяся в поиске </w:t>
      </w:r>
    </w:p>
    <w:p w14:paraId="0F95E507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нового рынка для данного продукта и закреплении на нем; </w:t>
      </w:r>
    </w:p>
    <w:p w14:paraId="048001BC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в) стратегия, заключающаяся в развитии товара и состоящая в модернизации или создании нового товара для его реализации на данном рынке. </w:t>
      </w:r>
    </w:p>
    <w:p w14:paraId="3DCF2D27" w14:textId="77777777" w:rsidR="009A2A31" w:rsidRPr="00CB1F34" w:rsidRDefault="009A2A31" w:rsidP="009A2A31">
      <w:pPr>
        <w:spacing w:after="32" w:line="259" w:lineRule="auto"/>
        <w:ind w:left="421"/>
      </w:pPr>
      <w:r w:rsidRPr="00CB1F34">
        <w:t xml:space="preserve"> </w:t>
      </w:r>
    </w:p>
    <w:p w14:paraId="5003F491" w14:textId="77777777" w:rsidR="009A2A31" w:rsidRPr="00CB1F34" w:rsidRDefault="009A2A31" w:rsidP="009A2A31">
      <w:pPr>
        <w:spacing w:after="3" w:line="269" w:lineRule="auto"/>
        <w:ind w:left="416"/>
      </w:pPr>
      <w:r w:rsidRPr="00CB1F34">
        <w:t>2</w:t>
      </w:r>
      <w:r w:rsidRPr="00CB1F34">
        <w:tab/>
        <w:t>Модель развития потребителей (Customer Development) С. Бланка включает следующие этапы (отметить один лишний этап):</w:t>
      </w:r>
    </w:p>
    <w:p w14:paraId="42CA3418" w14:textId="77777777" w:rsidR="009A2A31" w:rsidRPr="00CB1F34" w:rsidRDefault="009A2A31" w:rsidP="009A2A31">
      <w:pPr>
        <w:spacing w:after="3" w:line="269" w:lineRule="auto"/>
        <w:ind w:left="416"/>
      </w:pPr>
      <w:r w:rsidRPr="00CB1F34">
        <w:t>a)</w:t>
      </w:r>
      <w:r w:rsidRPr="00CB1F34">
        <w:tab/>
        <w:t>выявление потребителей;</w:t>
      </w:r>
    </w:p>
    <w:p w14:paraId="623D5941" w14:textId="77777777" w:rsidR="009A2A31" w:rsidRPr="00CB1F34" w:rsidRDefault="009A2A31" w:rsidP="009A2A31">
      <w:pPr>
        <w:spacing w:after="3" w:line="269" w:lineRule="auto"/>
        <w:ind w:left="416"/>
      </w:pPr>
      <w:r w:rsidRPr="00CB1F34">
        <w:t>b)</w:t>
      </w:r>
      <w:r w:rsidRPr="00CB1F34">
        <w:tab/>
        <w:t>верификация потребителей;</w:t>
      </w:r>
    </w:p>
    <w:p w14:paraId="6695F8F7" w14:textId="77777777" w:rsidR="009A2A31" w:rsidRPr="00CB1F34" w:rsidRDefault="009A2A31" w:rsidP="009A2A31">
      <w:pPr>
        <w:spacing w:after="3" w:line="269" w:lineRule="auto"/>
        <w:ind w:left="416"/>
      </w:pPr>
      <w:r w:rsidRPr="00CB1F34">
        <w:t>c)</w:t>
      </w:r>
      <w:r w:rsidRPr="00CB1F34">
        <w:tab/>
        <w:t>создание клиентской базы;</w:t>
      </w:r>
    </w:p>
    <w:p w14:paraId="227CFA38" w14:textId="77777777" w:rsidR="009A2A31" w:rsidRPr="00CB1F34" w:rsidRDefault="009A2A31" w:rsidP="009A2A31">
      <w:pPr>
        <w:spacing w:after="3" w:line="269" w:lineRule="auto"/>
        <w:ind w:left="416"/>
      </w:pPr>
      <w:r w:rsidRPr="00CB1F34">
        <w:t>d)</w:t>
      </w:r>
      <w:r w:rsidRPr="00CB1F34">
        <w:tab/>
        <w:t>расширение клиентской базы;</w:t>
      </w:r>
    </w:p>
    <w:p w14:paraId="2F97EBB2" w14:textId="77777777" w:rsidR="009A2A31" w:rsidRPr="00CB1F34" w:rsidRDefault="009A2A31" w:rsidP="009A2A31">
      <w:pPr>
        <w:spacing w:after="3" w:line="269" w:lineRule="auto"/>
        <w:ind w:left="416"/>
      </w:pPr>
      <w:r w:rsidRPr="00CB1F34">
        <w:t>e)</w:t>
      </w:r>
      <w:r w:rsidRPr="00CB1F34">
        <w:tab/>
        <w:t>выстраивание компании.</w:t>
      </w:r>
    </w:p>
    <w:p w14:paraId="7239CBBA" w14:textId="77777777" w:rsidR="009A2A31" w:rsidRPr="00CB1F34" w:rsidRDefault="009A2A31" w:rsidP="009A2A31">
      <w:pPr>
        <w:spacing w:after="17" w:line="259" w:lineRule="auto"/>
        <w:ind w:left="421"/>
      </w:pPr>
      <w:r w:rsidRPr="00CB1F34">
        <w:t xml:space="preserve"> </w:t>
      </w:r>
    </w:p>
    <w:p w14:paraId="2E498406" w14:textId="77777777" w:rsidR="009A2A31" w:rsidRPr="00CB1F34" w:rsidRDefault="009A2A31" w:rsidP="00280D50">
      <w:pPr>
        <w:spacing w:after="17" w:line="259" w:lineRule="auto"/>
        <w:ind w:left="421"/>
      </w:pPr>
      <w:r w:rsidRPr="00CB1F34">
        <w:t>3</w:t>
      </w:r>
      <w:r w:rsidRPr="00CB1F34">
        <w:tab/>
        <w:t>Подумайте, какое из определений бизнес-модели представляется вам наиболее верным:</w:t>
      </w:r>
    </w:p>
    <w:p w14:paraId="555AB1EB" w14:textId="77777777" w:rsidR="009A2A31" w:rsidRPr="00CB1F34" w:rsidRDefault="009A2A31" w:rsidP="00280D50">
      <w:pPr>
        <w:spacing w:after="17" w:line="259" w:lineRule="auto"/>
        <w:ind w:left="421"/>
      </w:pPr>
      <w:r w:rsidRPr="00CB1F34">
        <w:t>a)</w:t>
      </w:r>
      <w:r w:rsidRPr="00CB1F34">
        <w:tab/>
        <w:t>Бизнес-модель — это метод ведения бизнеса, с помощью которого организация обеспечивает принесение прибыли. Бизнес-модель разъясняет, как организация зарабатывает деньги.</w:t>
      </w:r>
    </w:p>
    <w:p w14:paraId="1368791D" w14:textId="77777777" w:rsidR="009A2A31" w:rsidRPr="00CB1F34" w:rsidRDefault="009A2A31" w:rsidP="00280D50">
      <w:pPr>
        <w:spacing w:after="17" w:line="259" w:lineRule="auto"/>
        <w:ind w:left="421"/>
      </w:pPr>
      <w:r w:rsidRPr="00CB1F34">
        <w:t>b)</w:t>
      </w:r>
      <w:r w:rsidRPr="00CB1F34">
        <w:tab/>
        <w:t>Бизнес-модель — это структура бизнес-процессов и связей между ними, которые используются для планирования, контроля и коррекции деятельности организации.</w:t>
      </w:r>
    </w:p>
    <w:p w14:paraId="29FB00DD" w14:textId="77777777" w:rsidR="009A2A31" w:rsidRPr="00CB1F34" w:rsidRDefault="009A2A31" w:rsidP="00280D50">
      <w:pPr>
        <w:spacing w:after="17" w:line="259" w:lineRule="auto"/>
        <w:ind w:left="421"/>
      </w:pPr>
      <w:r w:rsidRPr="00CB1F34">
        <w:t>c)</w:t>
      </w:r>
      <w:r w:rsidRPr="00CB1F34">
        <w:tab/>
        <w:t>Бизнес-модель — это логическое схематическое описание бизнеса, призванное помочь в оценке ключевых факторов успеха организации.</w:t>
      </w:r>
    </w:p>
    <w:p w14:paraId="1D5CE206" w14:textId="77777777" w:rsidR="009A2A31" w:rsidRPr="00CB1F34" w:rsidRDefault="009A2A31" w:rsidP="00280D50">
      <w:pPr>
        <w:spacing w:after="17" w:line="259" w:lineRule="auto"/>
        <w:ind w:left="421"/>
      </w:pPr>
      <w:r w:rsidRPr="00CB1F34">
        <w:t>d)</w:t>
      </w:r>
      <w:r w:rsidRPr="00CB1F34">
        <w:tab/>
        <w:t>Бизнес-модель — это способ, которым организация создает ценность для потребителей и получает от этого прибыль.</w:t>
      </w:r>
    </w:p>
    <w:p w14:paraId="0F57BB74" w14:textId="77777777" w:rsidR="009A2A31" w:rsidRPr="00CB1F34" w:rsidRDefault="009A2A31" w:rsidP="00280D50">
      <w:pPr>
        <w:spacing w:after="3" w:line="269" w:lineRule="auto"/>
        <w:ind w:left="421"/>
        <w:jc w:val="both"/>
      </w:pPr>
    </w:p>
    <w:p w14:paraId="33BEF841" w14:textId="77777777" w:rsidR="009A2A31" w:rsidRPr="00CB1F34" w:rsidRDefault="009A2A31" w:rsidP="00280D50">
      <w:pPr>
        <w:spacing w:after="3" w:line="269" w:lineRule="auto"/>
        <w:ind w:left="421"/>
        <w:jc w:val="both"/>
      </w:pPr>
    </w:p>
    <w:p w14:paraId="4046A869" w14:textId="77777777" w:rsidR="009A2A31" w:rsidRPr="00CB1F34" w:rsidRDefault="00280D50" w:rsidP="00280D50">
      <w:pPr>
        <w:pStyle w:val="afd"/>
        <w:numPr>
          <w:ilvl w:val="0"/>
          <w:numId w:val="42"/>
        </w:numPr>
        <w:spacing w:after="32" w:line="259" w:lineRule="auto"/>
        <w:ind w:left="421" w:firstLine="5"/>
        <w:rPr>
          <w:rFonts w:ascii="Times New Roman" w:hAnsi="Times New Roman" w:cs="Times New Roman"/>
          <w:sz w:val="24"/>
          <w:szCs w:val="24"/>
        </w:rPr>
      </w:pPr>
      <w:r w:rsidRPr="00CB1F34">
        <w:rPr>
          <w:rFonts w:ascii="Times New Roman" w:hAnsi="Times New Roman" w:cs="Times New Roman"/>
          <w:sz w:val="24"/>
          <w:szCs w:val="24"/>
        </w:rPr>
        <w:lastRenderedPageBreak/>
        <w:t xml:space="preserve">Наступательная стратегия роста заключается в -  </w:t>
      </w:r>
      <w:r w:rsidR="009A2A31" w:rsidRPr="00CB1F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792F7" w14:textId="77777777" w:rsidR="00280D50" w:rsidRPr="00CB1F34" w:rsidRDefault="00280D50" w:rsidP="00280D50">
      <w:pPr>
        <w:spacing w:after="3" w:line="269" w:lineRule="auto"/>
        <w:ind w:left="421"/>
        <w:jc w:val="both"/>
      </w:pPr>
    </w:p>
    <w:p w14:paraId="2A8E113B" w14:textId="77777777" w:rsidR="00280D50" w:rsidRPr="00CB1F34" w:rsidRDefault="00280D50" w:rsidP="00280D50">
      <w:pPr>
        <w:ind w:left="421"/>
      </w:pPr>
      <w:r w:rsidRPr="00CB1F34">
        <w:t xml:space="preserve">5. Диффузия нововведений это: </w:t>
      </w:r>
    </w:p>
    <w:p w14:paraId="2737D5E2" w14:textId="77777777" w:rsidR="00280D50" w:rsidRPr="00CB1F34" w:rsidRDefault="00280D50" w:rsidP="00280D50">
      <w:pPr>
        <w:ind w:left="421"/>
      </w:pPr>
      <w:r w:rsidRPr="00CB1F34">
        <w:t>а) практическое использование новшества с момента технологического освоения производства и распространения в качестве новых продуктов и услуг</w:t>
      </w:r>
    </w:p>
    <w:p w14:paraId="24150397" w14:textId="77777777" w:rsidR="00280D50" w:rsidRPr="00CB1F34" w:rsidRDefault="00280D50" w:rsidP="00280D50">
      <w:pPr>
        <w:ind w:left="421"/>
      </w:pPr>
      <w:r w:rsidRPr="00CB1F34">
        <w:t>б) освоение производства новых продуктов и услуг;</w:t>
      </w:r>
    </w:p>
    <w:p w14:paraId="55376C14" w14:textId="77777777" w:rsidR="00280D50" w:rsidRPr="00CB1F34" w:rsidRDefault="00280D50" w:rsidP="00280D50">
      <w:pPr>
        <w:ind w:left="421"/>
      </w:pPr>
      <w:r w:rsidRPr="00CB1F34">
        <w:t>в) рост производства нового продукта;</w:t>
      </w:r>
    </w:p>
    <w:p w14:paraId="4A3A2C42" w14:textId="77777777" w:rsidR="00280D50" w:rsidRPr="00CB1F34" w:rsidRDefault="00280D50" w:rsidP="00280D50">
      <w:pPr>
        <w:ind w:left="421"/>
      </w:pPr>
      <w:r w:rsidRPr="00CB1F34">
        <w:t>д) технологическое освоение масштабного производства новой продукции</w:t>
      </w:r>
    </w:p>
    <w:p w14:paraId="34C0B685" w14:textId="77777777" w:rsidR="009A2A31" w:rsidRPr="00CB1F34" w:rsidRDefault="009A2A31" w:rsidP="009A2A31">
      <w:pPr>
        <w:spacing w:after="20" w:line="259" w:lineRule="auto"/>
        <w:ind w:left="421"/>
      </w:pPr>
      <w:r w:rsidRPr="00CB1F34">
        <w:t xml:space="preserve"> </w:t>
      </w:r>
    </w:p>
    <w:p w14:paraId="6026DE49" w14:textId="3310ED02" w:rsidR="009A2A31" w:rsidRPr="00CB1F34" w:rsidRDefault="009A2A31" w:rsidP="009A2A31">
      <w:pPr>
        <w:spacing w:after="27" w:line="267" w:lineRule="auto"/>
        <w:ind w:left="416" w:right="12"/>
      </w:pPr>
      <w:r w:rsidRPr="00CB1F34">
        <w:rPr>
          <w:b/>
        </w:rPr>
        <w:t>Задание 3.  (</w:t>
      </w:r>
      <w:r w:rsidR="002F3224" w:rsidRPr="00CB1F34">
        <w:rPr>
          <w:b/>
        </w:rPr>
        <w:t>3</w:t>
      </w:r>
      <w:r w:rsidRPr="00CB1F34">
        <w:rPr>
          <w:b/>
        </w:rPr>
        <w:t xml:space="preserve">0 баллов). Практико-ориентированное задание. </w:t>
      </w:r>
    </w:p>
    <w:p w14:paraId="4E2A8BC8" w14:textId="77777777" w:rsidR="00280D50" w:rsidRPr="00CB1F34" w:rsidRDefault="00280D50" w:rsidP="00280D50">
      <w:pPr>
        <w:ind w:left="360"/>
      </w:pPr>
      <w:r w:rsidRPr="00CB1F34">
        <w:t xml:space="preserve">Напишите гайд интервью на основании диагностической модели «6 ячеек Вайсборда» </w:t>
      </w:r>
    </w:p>
    <w:p w14:paraId="51415BC2" w14:textId="77777777" w:rsidR="009A2A31" w:rsidRPr="00CB1F34" w:rsidRDefault="00280D50" w:rsidP="00280D50">
      <w:pPr>
        <w:ind w:left="360"/>
      </w:pPr>
      <w:r w:rsidRPr="00CB1F34">
        <w:t>Какие аспекты необходимо анализировать для каждой из ячеек Вайсборда?</w:t>
      </w:r>
    </w:p>
    <w:p w14:paraId="536A1517" w14:textId="77777777" w:rsidR="009A2A31" w:rsidRPr="00E90FE5" w:rsidRDefault="009A2A31" w:rsidP="00E90FE5">
      <w:pPr>
        <w:ind w:left="360"/>
        <w:rPr>
          <w:sz w:val="28"/>
          <w:szCs w:val="28"/>
        </w:rPr>
      </w:pPr>
    </w:p>
    <w:bookmarkEnd w:id="18"/>
    <w:bookmarkEnd w:id="19"/>
    <w:p w14:paraId="27B7F79D" w14:textId="77777777" w:rsidR="009249B9" w:rsidRPr="00E90FE5" w:rsidRDefault="001B58F2" w:rsidP="00CB50E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9249B9" w:rsidRPr="00E90FE5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57A2F6DC" w14:textId="77777777" w:rsidR="009249B9" w:rsidRPr="00E90FE5" w:rsidRDefault="009249B9" w:rsidP="00CB50E3">
      <w:pPr>
        <w:spacing w:line="360" w:lineRule="auto"/>
        <w:rPr>
          <w:rFonts w:eastAsia="TimesNewRomanPSMT"/>
          <w:sz w:val="28"/>
          <w:szCs w:val="28"/>
        </w:rPr>
      </w:pPr>
    </w:p>
    <w:p w14:paraId="3909FCF8" w14:textId="48B24D37" w:rsidR="00CB1F34" w:rsidRPr="00E90FE5" w:rsidRDefault="00CB1F34" w:rsidP="00CB50E3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t>основная:</w:t>
      </w:r>
    </w:p>
    <w:p w14:paraId="4F3A7C73" w14:textId="77777777" w:rsidR="00CB1F34" w:rsidRDefault="00CB1F34" w:rsidP="00CB50E3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1. </w:t>
      </w:r>
      <w:r w:rsidRPr="00890C36">
        <w:rPr>
          <w:sz w:val="28"/>
          <w:szCs w:val="28"/>
        </w:rPr>
        <w:t>Рис, Э. Бизнес с нуля: Метод Lean Startup для быстрого тестирования идей и выбора бизнес-модели: пер. с англ. / Э. Рис. - Москва: Альпина Паблишер, 2020. - 253 с. - Текст : непосредственный. - То же. - 2016. - ЭБС ZNANIUM.com. - URL: https://znanium.com/catalog/product/768886 (дата обращения: 23.05.2023). - Текст : электронный.</w:t>
      </w:r>
    </w:p>
    <w:p w14:paraId="11C53720" w14:textId="77777777" w:rsidR="00CB1F34" w:rsidRDefault="00CB1F34" w:rsidP="00CB50E3">
      <w:pPr>
        <w:spacing w:line="360" w:lineRule="auto"/>
        <w:jc w:val="both"/>
        <w:rPr>
          <w:sz w:val="28"/>
          <w:szCs w:val="28"/>
        </w:rPr>
      </w:pPr>
    </w:p>
    <w:p w14:paraId="55E076F4" w14:textId="77777777" w:rsidR="00CB1F34" w:rsidRDefault="00CB1F34" w:rsidP="00CB50E3">
      <w:pPr>
        <w:spacing w:line="360" w:lineRule="auto"/>
        <w:jc w:val="both"/>
        <w:rPr>
          <w:sz w:val="28"/>
          <w:szCs w:val="28"/>
        </w:rPr>
      </w:pPr>
      <w:r w:rsidRPr="00A707E1">
        <w:rPr>
          <w:sz w:val="28"/>
          <w:szCs w:val="28"/>
        </w:rPr>
        <w:t>2.</w:t>
      </w:r>
      <w:r w:rsidRPr="00BE4E2B">
        <w:t xml:space="preserve"> </w:t>
      </w:r>
      <w:r w:rsidRPr="00890C36">
        <w:rPr>
          <w:sz w:val="28"/>
          <w:szCs w:val="28"/>
        </w:rPr>
        <w:t>Бланк, С. Стартап. Настольная книга основателя: пер. с англ. / С. Бланк, Б. Дорф. - Москва: Альпина Паблишер, 2015. - 616 с. – Текст : непосредственный. — То же. - 2016. - ЭБС ZNANIUM.com. - URL: https://znanium.com/catalog/product/924002 (дата обращения: 23.05.2023). – Текст : электронный.</w:t>
      </w:r>
    </w:p>
    <w:p w14:paraId="1F404E8D" w14:textId="77777777" w:rsidR="00CB1F34" w:rsidRPr="00E90FE5" w:rsidRDefault="00CB1F34" w:rsidP="00CB50E3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01123DE2" w14:textId="77777777" w:rsidR="00CB1F34" w:rsidRPr="00C55465" w:rsidRDefault="00CB1F34" w:rsidP="00CB50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0C36">
        <w:rPr>
          <w:sz w:val="28"/>
          <w:szCs w:val="28"/>
        </w:rPr>
        <w:t>Спиридонова, Е. А.  Создание стартапов : учебник для вузов / Е. А. Спиридонова. — Москва : Издательство Юрайт, 2023. — 193 с. — (Высшее образование). —  Образовательная платформа Юрайт [сайт]. — URL: https://urait.ru/bcode/519896 (дата обращения: 23.05.2023). — Текст : электронный.</w:t>
      </w:r>
    </w:p>
    <w:p w14:paraId="33DCC598" w14:textId="77777777" w:rsidR="00CB1F34" w:rsidRPr="00B04B1C" w:rsidRDefault="00CB1F34" w:rsidP="00B04B1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14:paraId="6EBD2881" w14:textId="06A296DE" w:rsidR="00CB1F34" w:rsidRPr="00B04B1C" w:rsidRDefault="00CB1F34" w:rsidP="00CB50E3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E90FE5">
        <w:rPr>
          <w:rFonts w:eastAsia="TimesNewRomanPSMT"/>
          <w:b/>
          <w:sz w:val="28"/>
          <w:szCs w:val="28"/>
        </w:rPr>
        <w:lastRenderedPageBreak/>
        <w:t>дополнительная:</w:t>
      </w:r>
    </w:p>
    <w:p w14:paraId="69C7CA68" w14:textId="77777777" w:rsidR="00CB1F34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4.  </w:t>
      </w:r>
      <w:r w:rsidRPr="007D70A7">
        <w:rPr>
          <w:rFonts w:eastAsia="Arial Unicode MS"/>
          <w:sz w:val="28"/>
          <w:szCs w:val="28"/>
        </w:rPr>
        <w:t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Попадюк, Н.В. Линдер, А.В. Трачук [и др.]; Финуниверситет. — Москва: Инфра-М, 2022 — 334 с. — (Высшее образование: Бакалавриат). — Текст: непосредственный. - То же. - 2023. - DOI 10.12737/1876532. - ЭБС ZNANIUM.com. - URL: https://znanium.com/catalog/product/1974302 (дата обращения: 23.05.2023). – Текст : электронный.</w:t>
      </w:r>
    </w:p>
    <w:p w14:paraId="30ACE733" w14:textId="77777777" w:rsidR="00CB1F34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5.  </w:t>
      </w:r>
      <w:r w:rsidRPr="007D70A7">
        <w:rPr>
          <w:rFonts w:eastAsia="Arial Unicode MS"/>
          <w:sz w:val="28"/>
          <w:szCs w:val="28"/>
        </w:rPr>
        <w:t>Розанова, Н. М.  Конкурентные стратегии современной фирмы : учебник и практикум для вузов / Н. М. Розанова. — Москва : Издательство Юрайт, 2023. — 343 с. — (Высшее образование). —  Образовательная платформа Юрайт [сайт]. — URL: https://urait.ru/bcode/512356 (дата обращения: 23.05.2023). — Текст : электронный.</w:t>
      </w:r>
    </w:p>
    <w:p w14:paraId="742E6D2F" w14:textId="77777777" w:rsidR="00CB1F34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6.  </w:t>
      </w:r>
      <w:r w:rsidRPr="007D70A7">
        <w:rPr>
          <w:rFonts w:eastAsia="Arial Unicode MS"/>
          <w:sz w:val="28"/>
          <w:szCs w:val="28"/>
        </w:rPr>
        <w:t>Лапин, Н. И.  Теория и практика инноватики : учебник для вузов / Н. И. Лапин, В. В. Карачаровский. — 2-е изд. — Москва : Издательство Юрайт, 2023. — 350 с. — (Высшее образование). —  Образовательная платформа Юрайт [сайт]. — URL: https://urait.ru/bcode/517762 (дата обращения: 23.05.2023). — Текст : электронный.</w:t>
      </w:r>
    </w:p>
    <w:p w14:paraId="3D38C62E" w14:textId="67709E21" w:rsidR="00CB1F34" w:rsidRPr="00E90FE5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7.  </w:t>
      </w:r>
      <w:r w:rsidRPr="00890C36">
        <w:rPr>
          <w:rFonts w:eastAsia="Arial Unicode MS"/>
          <w:sz w:val="28"/>
          <w:szCs w:val="28"/>
        </w:rPr>
        <w:t>Спиридонова, Е. А.  Управление инновациями : учебник и практикум для вузов / Е. А. Спиридонова. — Москва : Издательство Юрайт, 2023. — 298 с. — (Высшее образование). —  Образовательная платформа Юрайт [сайт]. — URL: https://urait.ru/bcode/516365 (дата обращения: 25.05.2023). — Текст : электронный.</w:t>
      </w:r>
    </w:p>
    <w:p w14:paraId="461794A6" w14:textId="4E6B5BD5" w:rsidR="00CB1F34" w:rsidRPr="00E90FE5" w:rsidRDefault="00CB1F34" w:rsidP="00CB50E3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E90FE5">
        <w:rPr>
          <w:rFonts w:eastAsia="Arial Unicode MS"/>
          <w:b/>
          <w:sz w:val="28"/>
          <w:szCs w:val="28"/>
        </w:rPr>
        <w:t>периодическая</w:t>
      </w:r>
    </w:p>
    <w:p w14:paraId="11AE7827" w14:textId="77777777" w:rsidR="00CB1F34" w:rsidRPr="00E90FE5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E90FE5">
        <w:rPr>
          <w:rFonts w:eastAsia="Arial Unicode MS"/>
          <w:sz w:val="28"/>
          <w:szCs w:val="28"/>
        </w:rPr>
        <w:t>журналы:</w:t>
      </w:r>
    </w:p>
    <w:p w14:paraId="6D442D75" w14:textId="77777777" w:rsidR="00CB1F34" w:rsidRPr="00E90FE5" w:rsidRDefault="00CB1F34" w:rsidP="00CB50E3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E90FE5">
        <w:rPr>
          <w:sz w:val="28"/>
          <w:szCs w:val="28"/>
        </w:rPr>
        <w:t>– «</w:t>
      </w:r>
      <w:r>
        <w:rPr>
          <w:sz w:val="28"/>
          <w:szCs w:val="28"/>
        </w:rPr>
        <w:t>Стратегические решения и риск-менеджмент</w:t>
      </w:r>
      <w:r w:rsidRPr="00E90FE5">
        <w:rPr>
          <w:sz w:val="28"/>
          <w:szCs w:val="28"/>
        </w:rPr>
        <w:t>»;</w:t>
      </w:r>
    </w:p>
    <w:p w14:paraId="6B90D1AB" w14:textId="77777777" w:rsidR="00CB1F34" w:rsidRPr="00E90FE5" w:rsidRDefault="00CB1F34" w:rsidP="00CB50E3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E90FE5">
        <w:rPr>
          <w:sz w:val="28"/>
          <w:szCs w:val="28"/>
        </w:rPr>
        <w:t>–</w:t>
      </w:r>
      <w:r w:rsidRPr="00E90FE5">
        <w:rPr>
          <w:rFonts w:eastAsia="TimesNewRomanPSMT"/>
          <w:sz w:val="28"/>
          <w:szCs w:val="28"/>
        </w:rPr>
        <w:t xml:space="preserve"> «Российский журнал менеджмента»</w:t>
      </w:r>
      <w:r>
        <w:rPr>
          <w:rFonts w:eastAsia="TimesNewRomanPSMT"/>
          <w:sz w:val="28"/>
          <w:szCs w:val="28"/>
        </w:rPr>
        <w:t>.</w:t>
      </w:r>
    </w:p>
    <w:p w14:paraId="2DC88A2E" w14:textId="77777777" w:rsidR="00CB1F34" w:rsidRPr="00A707E1" w:rsidRDefault="00CB1F34" w:rsidP="00CB1F34">
      <w:pPr>
        <w:jc w:val="both"/>
        <w:rPr>
          <w:sz w:val="28"/>
          <w:szCs w:val="28"/>
        </w:rPr>
      </w:pPr>
    </w:p>
    <w:p w14:paraId="0169C056" w14:textId="4B44429E" w:rsidR="00CB1F34" w:rsidRDefault="00CB1F34" w:rsidP="00CB1F34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</w:p>
    <w:p w14:paraId="14BC8450" w14:textId="77777777" w:rsidR="00B04B1C" w:rsidRPr="00E90FE5" w:rsidRDefault="00B04B1C" w:rsidP="00CB1F34">
      <w:pPr>
        <w:jc w:val="both"/>
        <w:rPr>
          <w:rFonts w:eastAsia="BatangChe"/>
          <w:b/>
          <w:sz w:val="28"/>
          <w:szCs w:val="28"/>
        </w:rPr>
      </w:pPr>
    </w:p>
    <w:p w14:paraId="51044A81" w14:textId="58B1D40C" w:rsidR="00CB1F34" w:rsidRDefault="00CB1F34" w:rsidP="00CB1F34">
      <w:pPr>
        <w:jc w:val="both"/>
        <w:rPr>
          <w:b/>
          <w:sz w:val="28"/>
          <w:szCs w:val="28"/>
        </w:rPr>
      </w:pPr>
      <w:r w:rsidRPr="00B04B1C">
        <w:rPr>
          <w:b/>
          <w:sz w:val="28"/>
          <w:szCs w:val="28"/>
        </w:rPr>
        <w:t>9.1.</w:t>
      </w:r>
      <w:r w:rsidRPr="00E90FE5">
        <w:rPr>
          <w:sz w:val="28"/>
          <w:szCs w:val="28"/>
        </w:rPr>
        <w:t xml:space="preserve"> </w:t>
      </w:r>
      <w:r w:rsidRPr="00B04B1C">
        <w:rPr>
          <w:b/>
          <w:sz w:val="28"/>
          <w:szCs w:val="28"/>
        </w:rPr>
        <w:t>Полнотекстовые базы данных</w:t>
      </w:r>
    </w:p>
    <w:p w14:paraId="3920B6A3" w14:textId="77777777" w:rsidR="00B04B1C" w:rsidRPr="00E90FE5" w:rsidRDefault="00B04B1C" w:rsidP="00CB1F34">
      <w:pPr>
        <w:jc w:val="both"/>
        <w:rPr>
          <w:sz w:val="28"/>
          <w:szCs w:val="28"/>
        </w:rPr>
      </w:pPr>
    </w:p>
    <w:p w14:paraId="2CAB1799" w14:textId="229EB1D5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E90FE5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3AB51AA1" w14:textId="36E2D0A7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Pr="00E90FE5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0CB685B" w14:textId="23870F9D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E90FE5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66F4B0B" w14:textId="4118CEF8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Pr="00E90FE5">
        <w:rPr>
          <w:rFonts w:eastAsia="Calibri"/>
          <w:sz w:val="28"/>
          <w:szCs w:val="28"/>
        </w:rPr>
        <w:t>Электронно-библиотечная система Znanium http://www.znanium.com</w:t>
      </w:r>
    </w:p>
    <w:p w14:paraId="169EB2A0" w14:textId="2C91D6C9" w:rsidR="00CB1F34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7D70A7">
        <w:rPr>
          <w:rFonts w:eastAsia="Calibri"/>
          <w:sz w:val="28"/>
          <w:szCs w:val="28"/>
        </w:rPr>
        <w:t xml:space="preserve">Образовательная платформа Юрайт </w:t>
      </w:r>
      <w:hyperlink r:id="rId8" w:history="1">
        <w:r w:rsidRPr="00BA19CA">
          <w:rPr>
            <w:rStyle w:val="af1"/>
            <w:rFonts w:eastAsia="Calibri"/>
            <w:sz w:val="28"/>
            <w:szCs w:val="28"/>
          </w:rPr>
          <w:t>https://urait.ru/</w:t>
        </w:r>
      </w:hyperlink>
    </w:p>
    <w:p w14:paraId="61375E7E" w14:textId="0F70E9AF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 w:rsidRPr="00E90FE5">
        <w:rPr>
          <w:rFonts w:eastAsia="Calibri"/>
          <w:sz w:val="28"/>
          <w:szCs w:val="28"/>
        </w:rPr>
        <w:t>Деловая онлайн-библиотека Alpina Digital http://lib.alpinadigital.ru/</w:t>
      </w:r>
    </w:p>
    <w:p w14:paraId="2430F4B9" w14:textId="0E8193A1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</w:t>
      </w:r>
      <w:r w:rsidRPr="00E90FE5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052914BC" w14:textId="13B2002A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</w:t>
      </w:r>
      <w:r w:rsidR="00386893">
        <w:rPr>
          <w:rFonts w:eastAsia="Calibri"/>
          <w:sz w:val="28"/>
          <w:szCs w:val="28"/>
        </w:rPr>
        <w:t>Электронная библиотека </w:t>
      </w:r>
      <w:r w:rsidRPr="00E90FE5">
        <w:rPr>
          <w:rFonts w:eastAsia="Calibri"/>
          <w:sz w:val="28"/>
          <w:szCs w:val="28"/>
        </w:rPr>
        <w:t>http://grebennikon.ru</w:t>
      </w:r>
    </w:p>
    <w:p w14:paraId="140D1444" w14:textId="7F797574" w:rsidR="00CB1F34" w:rsidRPr="00E90FE5" w:rsidRDefault="00CB1F34" w:rsidP="00CB1F34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</w:t>
      </w:r>
      <w:r w:rsidRPr="00E90FE5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54CF2F5F" w14:textId="5FE850D7" w:rsidR="00CB1F34" w:rsidRDefault="00CB1F34" w:rsidP="00CB1F34">
      <w:pPr>
        <w:spacing w:line="360" w:lineRule="auto"/>
      </w:pPr>
      <w:r>
        <w:rPr>
          <w:rFonts w:eastAsia="Calibri"/>
          <w:sz w:val="28"/>
          <w:szCs w:val="28"/>
        </w:rPr>
        <w:t>10.</w:t>
      </w:r>
      <w:r w:rsidRPr="007D70A7">
        <w:rPr>
          <w:rFonts w:eastAsia="Calibri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779F940" w14:textId="77777777" w:rsidR="009249B9" w:rsidRDefault="009249B9" w:rsidP="009249B9"/>
    <w:p w14:paraId="7D5C0269" w14:textId="4F4F2BE4" w:rsidR="00FA31EC" w:rsidRPr="00E90FE5" w:rsidRDefault="00FA31EC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6D73F789" w14:textId="77777777" w:rsidR="007C6CBC" w:rsidRPr="007C6CBC" w:rsidRDefault="007C6CBC" w:rsidP="007C6CBC">
      <w:pPr>
        <w:spacing w:line="360" w:lineRule="auto"/>
        <w:ind w:firstLine="708"/>
        <w:rPr>
          <w:b/>
          <w:sz w:val="28"/>
          <w:szCs w:val="28"/>
        </w:rPr>
      </w:pPr>
      <w:r w:rsidRPr="007C6CBC">
        <w:rPr>
          <w:b/>
          <w:sz w:val="28"/>
          <w:szCs w:val="28"/>
        </w:rPr>
        <w:t>Методические рекомендации по выполнению домашнего творческого задания.</w:t>
      </w:r>
    </w:p>
    <w:p w14:paraId="14EC2CF2" w14:textId="1FB1EACC" w:rsidR="007C6CBC" w:rsidRPr="007C6CBC" w:rsidRDefault="007C6CBC" w:rsidP="007C6CBC">
      <w:pPr>
        <w:spacing w:line="360" w:lineRule="auto"/>
        <w:ind w:firstLine="708"/>
        <w:jc w:val="both"/>
        <w:rPr>
          <w:sz w:val="28"/>
          <w:szCs w:val="28"/>
        </w:rPr>
      </w:pPr>
      <w:r w:rsidRPr="007C6CBC">
        <w:rPr>
          <w:sz w:val="28"/>
          <w:szCs w:val="28"/>
        </w:rPr>
        <w:t>Цель выполнения домашнего творческого задания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«Технологическое предпринимательство и инновационная стратегия фирмы».</w:t>
      </w:r>
    </w:p>
    <w:p w14:paraId="4385023A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 xml:space="preserve">Домашнее творческое задание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14:paraId="60B33B64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Основные элементы домашней творческой работы:</w:t>
      </w:r>
    </w:p>
    <w:p w14:paraId="56FA60BD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Титульный лист;</w:t>
      </w:r>
    </w:p>
    <w:p w14:paraId="5E5E24B3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lastRenderedPageBreak/>
        <w:t>- Оглавление;</w:t>
      </w:r>
    </w:p>
    <w:p w14:paraId="5CB2D266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Введение;</w:t>
      </w:r>
    </w:p>
    <w:p w14:paraId="533E780F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Основная часть;</w:t>
      </w:r>
    </w:p>
    <w:p w14:paraId="1E90AB99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Заключение;</w:t>
      </w:r>
    </w:p>
    <w:p w14:paraId="2F13BF63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Список использованной литературы;</w:t>
      </w:r>
    </w:p>
    <w:p w14:paraId="23A1F249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- Приложения (при необходимости).</w:t>
      </w:r>
    </w:p>
    <w:p w14:paraId="16D8B2A3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Во введении (ориентировочно 1 страница) должны быть отражены следующие основные моменты: актуальность выбранной темы ДТЗ; цель и задачи ДТЗ;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сформулированный исследовательский вопрос.</w:t>
      </w:r>
    </w:p>
    <w:p w14:paraId="1249E212" w14:textId="635D27A1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 xml:space="preserve">Основная часть ДТЗ должна состоять из двух разделов. Первый раздел ДТЗ должен включать рассмотрение и всесторонний анализ выбранной темы.  При написании данного раздела необходимо провести изучение российских и зарубежных научных публикаций по теме ДТЗ, на основе проведенного исследования сформировать собственное мнение по рассматриваемой проблеме. Вторая часть ДТЗ предполагает проведение комплексного анализа выбранного объекта исследования. </w:t>
      </w:r>
    </w:p>
    <w:p w14:paraId="377291A0" w14:textId="77777777" w:rsidR="007C6CBC" w:rsidRPr="007C6CBC" w:rsidRDefault="007C6CBC" w:rsidP="007C6CBC">
      <w:pPr>
        <w:spacing w:line="360" w:lineRule="auto"/>
        <w:ind w:firstLine="567"/>
        <w:rPr>
          <w:sz w:val="28"/>
          <w:szCs w:val="28"/>
        </w:rPr>
      </w:pPr>
      <w:r w:rsidRPr="007C6CBC">
        <w:rPr>
          <w:sz w:val="28"/>
          <w:szCs w:val="28"/>
        </w:rPr>
        <w:t>В заключении необходимо четко сформулировать основные выводы, к которым пришел автор в результате проведенной работы и разработать мероприятия, которые позволят укрепить положение изучаемой компании на рынке.</w:t>
      </w:r>
    </w:p>
    <w:p w14:paraId="41496CBC" w14:textId="77777777" w:rsidR="007C6CBC" w:rsidRPr="007C6CBC" w:rsidRDefault="007C6CBC" w:rsidP="007C6CBC">
      <w:pPr>
        <w:spacing w:line="360" w:lineRule="auto"/>
        <w:ind w:firstLine="567"/>
        <w:rPr>
          <w:sz w:val="28"/>
          <w:szCs w:val="28"/>
        </w:rPr>
      </w:pPr>
      <w:r w:rsidRPr="007C6CBC">
        <w:rPr>
          <w:sz w:val="28"/>
          <w:szCs w:val="28"/>
        </w:rPr>
        <w:t>В процессе выполнения задания предстоит выполнить следующие виды работ:</w:t>
      </w:r>
    </w:p>
    <w:p w14:paraId="38DD3852" w14:textId="77777777" w:rsidR="007C6CBC" w:rsidRPr="007C6CBC" w:rsidRDefault="007C6CBC" w:rsidP="007C6CBC">
      <w:pPr>
        <w:spacing w:line="360" w:lineRule="auto"/>
        <w:ind w:left="851" w:hanging="284"/>
        <w:rPr>
          <w:sz w:val="28"/>
          <w:szCs w:val="28"/>
        </w:rPr>
      </w:pPr>
      <w:r w:rsidRPr="007C6CBC">
        <w:rPr>
          <w:sz w:val="28"/>
          <w:szCs w:val="28"/>
        </w:rPr>
        <w:t>1. Составить план задания.</w:t>
      </w:r>
    </w:p>
    <w:p w14:paraId="19C67B55" w14:textId="77777777" w:rsidR="007C6CBC" w:rsidRPr="007C6CBC" w:rsidRDefault="007C6CBC" w:rsidP="007C6CBC">
      <w:pPr>
        <w:spacing w:line="360" w:lineRule="auto"/>
        <w:ind w:left="851" w:hanging="284"/>
        <w:rPr>
          <w:sz w:val="28"/>
          <w:szCs w:val="28"/>
        </w:rPr>
      </w:pPr>
      <w:r w:rsidRPr="007C6CBC">
        <w:rPr>
          <w:sz w:val="28"/>
          <w:szCs w:val="28"/>
        </w:rPr>
        <w:t>2. Отобрать источники, собрать и проанализировать информацию по проблеме.</w:t>
      </w:r>
    </w:p>
    <w:p w14:paraId="6E7621AD" w14:textId="77777777" w:rsidR="007C6CBC" w:rsidRPr="007C6CBC" w:rsidRDefault="007C6CBC" w:rsidP="007C6CBC">
      <w:pPr>
        <w:spacing w:line="360" w:lineRule="auto"/>
        <w:ind w:left="851" w:hanging="284"/>
        <w:rPr>
          <w:sz w:val="28"/>
          <w:szCs w:val="28"/>
        </w:rPr>
      </w:pPr>
      <w:r w:rsidRPr="007C6CBC">
        <w:rPr>
          <w:sz w:val="28"/>
          <w:szCs w:val="28"/>
        </w:rPr>
        <w:t>3. Систематизировать и проанализировать собранную информацию по проблеме.</w:t>
      </w:r>
    </w:p>
    <w:p w14:paraId="44F6D3B9" w14:textId="77777777" w:rsidR="007C6CBC" w:rsidRPr="007C6CBC" w:rsidRDefault="007C6CBC" w:rsidP="007C6CBC">
      <w:pPr>
        <w:tabs>
          <w:tab w:val="right" w:pos="9355"/>
        </w:tabs>
        <w:spacing w:line="360" w:lineRule="auto"/>
        <w:ind w:left="851" w:hanging="284"/>
        <w:rPr>
          <w:sz w:val="28"/>
          <w:szCs w:val="28"/>
        </w:rPr>
      </w:pPr>
      <w:r w:rsidRPr="007C6CBC">
        <w:rPr>
          <w:sz w:val="28"/>
          <w:szCs w:val="28"/>
        </w:rPr>
        <w:lastRenderedPageBreak/>
        <w:t>4. Представить проведенный анализ с собственными выводами и предложениями.</w:t>
      </w:r>
    </w:p>
    <w:p w14:paraId="4C252D02" w14:textId="77777777" w:rsidR="007C6CBC" w:rsidRPr="007C6CBC" w:rsidRDefault="007C6CBC" w:rsidP="007C6CBC">
      <w:pPr>
        <w:spacing w:line="360" w:lineRule="auto"/>
        <w:ind w:firstLine="708"/>
        <w:rPr>
          <w:sz w:val="28"/>
          <w:szCs w:val="28"/>
        </w:rPr>
      </w:pPr>
      <w:r w:rsidRPr="007C6CBC">
        <w:rPr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24B17EA" w14:textId="77777777" w:rsidR="0090336C" w:rsidRDefault="0090336C" w:rsidP="00E90FE5">
      <w:pPr>
        <w:jc w:val="both"/>
        <w:rPr>
          <w:b/>
          <w:sz w:val="28"/>
          <w:szCs w:val="28"/>
        </w:rPr>
      </w:pPr>
    </w:p>
    <w:p w14:paraId="05E129FA" w14:textId="77777777" w:rsidR="00AB4C4E" w:rsidRPr="00E90FE5" w:rsidRDefault="00AB4C4E" w:rsidP="00B87DD4">
      <w:pPr>
        <w:spacing w:line="360" w:lineRule="auto"/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Рекомендации по подготовке к лекционным занятиям </w:t>
      </w:r>
    </w:p>
    <w:p w14:paraId="2A14179D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Темы курса следует изучать в той последовательности, в какой они приведены в рабочей программе. </w:t>
      </w:r>
    </w:p>
    <w:p w14:paraId="5FDAB9ED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изучении отдельной темы следует: </w:t>
      </w:r>
    </w:p>
    <w:p w14:paraId="651B9568" w14:textId="77777777" w:rsidR="0090336C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внимательно прочитать текст лекции; </w:t>
      </w:r>
    </w:p>
    <w:p w14:paraId="6E3FAE97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разобрать приведенные в лекции примеры решения задач;  </w:t>
      </w:r>
    </w:p>
    <w:p w14:paraId="1C19C1B5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ответить на контрольные вопросы теоретического характера;  </w:t>
      </w:r>
    </w:p>
    <w:p w14:paraId="2328F122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– решить практические задания, добиваясь совпадения с приведенными ответами.  </w:t>
      </w:r>
    </w:p>
    <w:p w14:paraId="74B7578D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Конспектирование лекций ведется в специально отведенной для этого тетради, каждый лист которой должен иметь поля для дополнительных записей, пометок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</w:t>
      </w:r>
    </w:p>
    <w:p w14:paraId="38A6B0E3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записывать тему и план лекций, рекомендуемую литературу к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6DDCC742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</w:t>
      </w:r>
    </w:p>
    <w:p w14:paraId="49D5242A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При затруднениях в восприятии материала следует обратиться к основной литературе по данной дисциплине или непосредственно к нормативным документам, которые указываются преподавателем по изучаемой теме. </w:t>
      </w:r>
    </w:p>
    <w:p w14:paraId="10D93C66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консультаций) или к преподавателю на практических занятиях с уточняющим вопросами с целью уяснения теоретических положений, разрешения спорных ситуаций. </w:t>
      </w:r>
    </w:p>
    <w:p w14:paraId="78EEC00F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14:paraId="7A4B09B0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2BBFAA16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72ECDF49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При подготовке к семинарским занятиям студентам следует:  </w:t>
      </w:r>
    </w:p>
    <w:p w14:paraId="043EF6CC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14:paraId="7E8EAC93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427F73A5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нормативноправовые акты;  </w:t>
      </w:r>
    </w:p>
    <w:p w14:paraId="2E845EAE" w14:textId="77777777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14:paraId="2730F59B" w14:textId="0D89753D" w:rsidR="00AB4C4E" w:rsidRPr="00E90FE5" w:rsidRDefault="00AB4C4E" w:rsidP="00B87DD4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в начале занятия задать преподавателю вопросы по материалу, вызвавшему затруднения в его понимании и освоении при решении задач, заданных</w:t>
      </w:r>
      <w:r w:rsidR="00B04B1C">
        <w:rPr>
          <w:sz w:val="28"/>
          <w:szCs w:val="28"/>
        </w:rPr>
        <w:t xml:space="preserve"> для самостоятельного решения; </w:t>
      </w:r>
      <w:r w:rsidRPr="00E90FE5">
        <w:rPr>
          <w:sz w:val="28"/>
          <w:szCs w:val="28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14:paraId="1C4AFE39" w14:textId="77777777" w:rsidR="00FA31EC" w:rsidRPr="00E90FE5" w:rsidRDefault="00FA31EC" w:rsidP="00B87DD4">
      <w:pPr>
        <w:spacing w:line="360" w:lineRule="auto"/>
        <w:jc w:val="both"/>
        <w:rPr>
          <w:sz w:val="28"/>
          <w:szCs w:val="28"/>
        </w:rPr>
      </w:pPr>
    </w:p>
    <w:p w14:paraId="45EB9D77" w14:textId="18FF42A2" w:rsidR="002F3224" w:rsidRDefault="002F3224" w:rsidP="00B87DD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3AC0B1C" w14:textId="77777777" w:rsidR="00386893" w:rsidRDefault="00386893" w:rsidP="00B87DD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B04C2DB" w14:textId="77777777" w:rsidR="002F3224" w:rsidRDefault="002F3224" w:rsidP="00B04B1C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0" w:name="_Toc531614950"/>
      <w:bookmarkStart w:id="21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14:paraId="00B44998" w14:textId="77777777" w:rsidR="002F3224" w:rsidRPr="00960D5C" w:rsidRDefault="002F3224" w:rsidP="00B04B1C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22" w:name="_Toc531614951"/>
      <w:bookmarkStart w:id="23" w:name="_Toc531686468"/>
      <w:r w:rsidRPr="00960D5C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960D5C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60D5C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960D5C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22"/>
      <w:bookmarkEnd w:id="23"/>
    </w:p>
    <w:p w14:paraId="1F77ED6A" w14:textId="77777777" w:rsidR="002F3224" w:rsidRPr="00960D5C" w:rsidRDefault="002F3224" w:rsidP="00B04B1C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r w:rsidRPr="00960D5C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960D5C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56DBC0E4" w14:textId="77777777" w:rsidR="002F3224" w:rsidRPr="00960D5C" w:rsidRDefault="002F3224" w:rsidP="002F322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r w:rsidRPr="00960D5C">
        <w:rPr>
          <w:rFonts w:eastAsia="Calibri"/>
          <w:bCs/>
          <w:kern w:val="2"/>
          <w:sz w:val="28"/>
          <w:szCs w:val="28"/>
          <w:lang w:val="en-US"/>
        </w:rPr>
        <w:tab/>
      </w:r>
    </w:p>
    <w:p w14:paraId="4783D7D0" w14:textId="77777777" w:rsidR="002F3224" w:rsidRDefault="002F3224" w:rsidP="002F322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531614953"/>
      <w:bookmarkStart w:id="25" w:name="_Toc531686470"/>
      <w:r w:rsidRPr="00960D5C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4"/>
      <w:bookmarkEnd w:id="25"/>
    </w:p>
    <w:p w14:paraId="27FB14CA" w14:textId="77777777" w:rsidR="002F3224" w:rsidRDefault="002F3224" w:rsidP="002F322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66595522" w14:textId="77777777" w:rsidR="002F3224" w:rsidRDefault="002F3224" w:rsidP="00B87DD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C23EBB2" w14:textId="77777777" w:rsidR="002F3224" w:rsidRDefault="002F3224" w:rsidP="00B87DD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915C62F" w14:textId="77777777" w:rsidR="002F3224" w:rsidRDefault="002F3224" w:rsidP="00B87DD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360CD98" w14:textId="77777777" w:rsidR="002F3224" w:rsidRDefault="002F3224" w:rsidP="00B87DD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23BC15DD" w14:textId="77777777" w:rsidR="002F3224" w:rsidRDefault="002F3224" w:rsidP="002F322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19F8A5E" w14:textId="28A3BA89" w:rsidR="002F3224" w:rsidRDefault="002F3224" w:rsidP="002F322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2C37E6F2" w14:textId="7292FE60" w:rsidR="00B04B1C" w:rsidRDefault="00B04B1C" w:rsidP="002F3224">
      <w:pPr>
        <w:ind w:firstLine="709"/>
        <w:jc w:val="both"/>
        <w:rPr>
          <w:bCs/>
          <w:sz w:val="28"/>
          <w:szCs w:val="28"/>
        </w:rPr>
      </w:pPr>
    </w:p>
    <w:p w14:paraId="0C35ABA1" w14:textId="77777777" w:rsidR="00386893" w:rsidRDefault="00386893" w:rsidP="002F3224">
      <w:pPr>
        <w:ind w:firstLine="709"/>
        <w:jc w:val="both"/>
        <w:rPr>
          <w:bCs/>
          <w:sz w:val="28"/>
          <w:szCs w:val="28"/>
        </w:rPr>
      </w:pPr>
    </w:p>
    <w:p w14:paraId="1E393F87" w14:textId="77777777" w:rsidR="00B04B1C" w:rsidRDefault="00B04B1C" w:rsidP="002F3224">
      <w:pPr>
        <w:ind w:firstLine="709"/>
        <w:jc w:val="both"/>
        <w:rPr>
          <w:bCs/>
          <w:sz w:val="28"/>
          <w:szCs w:val="28"/>
        </w:rPr>
      </w:pPr>
    </w:p>
    <w:p w14:paraId="456BD9C0" w14:textId="68ECDEEA" w:rsidR="009F40C9" w:rsidRPr="00E90FE5" w:rsidRDefault="009F40C9" w:rsidP="00E90FE5">
      <w:pPr>
        <w:jc w:val="both"/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14:paraId="558D7ABB" w14:textId="77777777" w:rsidR="009F40C9" w:rsidRPr="00E90FE5" w:rsidRDefault="009F40C9" w:rsidP="00E90FE5">
      <w:pPr>
        <w:jc w:val="both"/>
        <w:rPr>
          <w:b/>
          <w:sz w:val="28"/>
          <w:szCs w:val="28"/>
        </w:rPr>
      </w:pPr>
    </w:p>
    <w:p w14:paraId="2FAA4BED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0B047D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E90FE5">
      <w:pPr>
        <w:jc w:val="both"/>
        <w:rPr>
          <w:sz w:val="28"/>
          <w:szCs w:val="28"/>
        </w:rPr>
      </w:pPr>
    </w:p>
    <w:sectPr w:rsidR="005B655A" w:rsidRPr="00E90FE5" w:rsidSect="005F1318">
      <w:footerReference w:type="default" r:id="rId10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6334B" w14:textId="77777777" w:rsidR="00D44B4D" w:rsidRDefault="00D44B4D">
      <w:r>
        <w:separator/>
      </w:r>
    </w:p>
  </w:endnote>
  <w:endnote w:type="continuationSeparator" w:id="0">
    <w:p w14:paraId="2C487EB3" w14:textId="77777777" w:rsidR="00D44B4D" w:rsidRDefault="00D4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1"/>
    <w:family w:val="roman"/>
    <w:pitch w:val="variable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6E3CB9F8" w:rsidR="00386893" w:rsidRDefault="0038689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275">
          <w:rPr>
            <w:noProof/>
          </w:rPr>
          <w:t>3</w:t>
        </w:r>
        <w:r>
          <w:fldChar w:fldCharType="end"/>
        </w:r>
      </w:p>
    </w:sdtContent>
  </w:sdt>
  <w:p w14:paraId="50351F21" w14:textId="77777777" w:rsidR="00386893" w:rsidRDefault="0038689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7C44D" w14:textId="77777777" w:rsidR="00D44B4D" w:rsidRDefault="00D44B4D">
      <w:r>
        <w:separator/>
      </w:r>
    </w:p>
  </w:footnote>
  <w:footnote w:type="continuationSeparator" w:id="0">
    <w:p w14:paraId="6C9EA8D9" w14:textId="77777777" w:rsidR="00D44B4D" w:rsidRDefault="00D44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BA6C53C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6" w15:restartNumberingAfterBreak="0">
    <w:nsid w:val="00AE39BD"/>
    <w:multiLevelType w:val="hybridMultilevel"/>
    <w:tmpl w:val="8466E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1BD42F6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50535"/>
    <w:multiLevelType w:val="hybridMultilevel"/>
    <w:tmpl w:val="E5323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257D7"/>
    <w:multiLevelType w:val="hybridMultilevel"/>
    <w:tmpl w:val="F808D24E"/>
    <w:lvl w:ilvl="0" w:tplc="B8F2A2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31607"/>
    <w:multiLevelType w:val="hybridMultilevel"/>
    <w:tmpl w:val="8ED63DD8"/>
    <w:lvl w:ilvl="0" w:tplc="1876D96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C6F6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6E6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05C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9CAC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AA5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6471B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DEB8E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E03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C172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721B"/>
    <w:multiLevelType w:val="hybridMultilevel"/>
    <w:tmpl w:val="AACA9870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1FCF6FD8"/>
    <w:multiLevelType w:val="hybridMultilevel"/>
    <w:tmpl w:val="F948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14FE4"/>
    <w:multiLevelType w:val="hybridMultilevel"/>
    <w:tmpl w:val="6968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D41EF"/>
    <w:multiLevelType w:val="hybridMultilevel"/>
    <w:tmpl w:val="F470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86FD3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478B2"/>
    <w:multiLevelType w:val="multilevel"/>
    <w:tmpl w:val="1038A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309E4C00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D057C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25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D144A"/>
    <w:multiLevelType w:val="hybridMultilevel"/>
    <w:tmpl w:val="BE6C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D91C31"/>
    <w:multiLevelType w:val="hybridMultilevel"/>
    <w:tmpl w:val="7F5A2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07C48"/>
    <w:multiLevelType w:val="hybridMultilevel"/>
    <w:tmpl w:val="40F0A5EA"/>
    <w:lvl w:ilvl="0" w:tplc="B67AD66C">
      <w:start w:val="1"/>
      <w:numFmt w:val="decimal"/>
      <w:lvlText w:val="%1.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4E3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08CD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C2CA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07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3E2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381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6B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D02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4262535"/>
    <w:multiLevelType w:val="hybridMultilevel"/>
    <w:tmpl w:val="34C23E5A"/>
    <w:lvl w:ilvl="0" w:tplc="9D28B2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BB6BD8"/>
    <w:multiLevelType w:val="hybridMultilevel"/>
    <w:tmpl w:val="44142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54DDF"/>
    <w:multiLevelType w:val="hybridMultilevel"/>
    <w:tmpl w:val="148E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D16A0"/>
    <w:multiLevelType w:val="hybridMultilevel"/>
    <w:tmpl w:val="455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6B5B23"/>
    <w:multiLevelType w:val="hybridMultilevel"/>
    <w:tmpl w:val="2394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1E0017"/>
    <w:multiLevelType w:val="hybridMultilevel"/>
    <w:tmpl w:val="BBC05E90"/>
    <w:lvl w:ilvl="0" w:tplc="22BA836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C242DF4"/>
    <w:multiLevelType w:val="hybridMultilevel"/>
    <w:tmpl w:val="8A66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D5F3DFE"/>
    <w:multiLevelType w:val="multilevel"/>
    <w:tmpl w:val="12C45EBE"/>
    <w:lvl w:ilvl="0">
      <w:start w:val="6"/>
      <w:numFmt w:val="decimal"/>
      <w:lvlText w:val="%1."/>
      <w:lvlJc w:val="left"/>
      <w:pPr>
        <w:ind w:left="8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5FA86BE9"/>
    <w:multiLevelType w:val="hybridMultilevel"/>
    <w:tmpl w:val="AD4E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AD16EC"/>
    <w:multiLevelType w:val="hybridMultilevel"/>
    <w:tmpl w:val="E2902D18"/>
    <w:lvl w:ilvl="0" w:tplc="5FA490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9D71BC"/>
    <w:multiLevelType w:val="hybridMultilevel"/>
    <w:tmpl w:val="F2D455BE"/>
    <w:lvl w:ilvl="0" w:tplc="AC78084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6" w15:restartNumberingAfterBreak="0">
    <w:nsid w:val="79591E63"/>
    <w:multiLevelType w:val="hybridMultilevel"/>
    <w:tmpl w:val="C6D805C2"/>
    <w:lvl w:ilvl="0" w:tplc="4B7C532A">
      <w:start w:val="1"/>
      <w:numFmt w:val="decimal"/>
      <w:lvlText w:val="%1.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A9F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2A1E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DC4C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C299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A40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68A9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6666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E73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AA01AA8"/>
    <w:multiLevelType w:val="hybridMultilevel"/>
    <w:tmpl w:val="3204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741BD"/>
    <w:multiLevelType w:val="hybridMultilevel"/>
    <w:tmpl w:val="4EEAF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1"/>
  </w:num>
  <w:num w:numId="2">
    <w:abstractNumId w:val="24"/>
  </w:num>
  <w:num w:numId="3">
    <w:abstractNumId w:val="31"/>
  </w:num>
  <w:num w:numId="4">
    <w:abstractNumId w:val="45"/>
  </w:num>
  <w:num w:numId="5">
    <w:abstractNumId w:val="39"/>
  </w:num>
  <w:num w:numId="6">
    <w:abstractNumId w:val="1"/>
  </w:num>
  <w:num w:numId="7">
    <w:abstractNumId w:val="18"/>
  </w:num>
  <w:num w:numId="8">
    <w:abstractNumId w:val="8"/>
  </w:num>
  <w:num w:numId="9">
    <w:abstractNumId w:val="2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</w:num>
  <w:num w:numId="12">
    <w:abstractNumId w:val="48"/>
  </w:num>
  <w:num w:numId="13">
    <w:abstractNumId w:val="6"/>
  </w:num>
  <w:num w:numId="14">
    <w:abstractNumId w:val="37"/>
  </w:num>
  <w:num w:numId="15">
    <w:abstractNumId w:val="35"/>
  </w:num>
  <w:num w:numId="16">
    <w:abstractNumId w:val="34"/>
  </w:num>
  <w:num w:numId="17">
    <w:abstractNumId w:val="44"/>
  </w:num>
  <w:num w:numId="18">
    <w:abstractNumId w:val="47"/>
  </w:num>
  <w:num w:numId="19">
    <w:abstractNumId w:val="21"/>
  </w:num>
  <w:num w:numId="20">
    <w:abstractNumId w:val="33"/>
  </w:num>
  <w:num w:numId="21">
    <w:abstractNumId w:val="42"/>
  </w:num>
  <w:num w:numId="22">
    <w:abstractNumId w:val="19"/>
  </w:num>
  <w:num w:numId="23">
    <w:abstractNumId w:val="28"/>
  </w:num>
  <w:num w:numId="24">
    <w:abstractNumId w:val="14"/>
  </w:num>
  <w:num w:numId="25">
    <w:abstractNumId w:val="17"/>
  </w:num>
  <w:num w:numId="26">
    <w:abstractNumId w:val="36"/>
  </w:num>
  <w:num w:numId="27">
    <w:abstractNumId w:val="43"/>
  </w:num>
  <w:num w:numId="28">
    <w:abstractNumId w:val="32"/>
  </w:num>
  <w:num w:numId="29">
    <w:abstractNumId w:val="11"/>
  </w:num>
  <w:num w:numId="30">
    <w:abstractNumId w:val="16"/>
  </w:num>
  <w:num w:numId="31">
    <w:abstractNumId w:val="10"/>
  </w:num>
  <w:num w:numId="32">
    <w:abstractNumId w:val="29"/>
  </w:num>
  <w:num w:numId="33">
    <w:abstractNumId w:val="27"/>
  </w:num>
  <w:num w:numId="34">
    <w:abstractNumId w:val="7"/>
  </w:num>
  <w:num w:numId="35">
    <w:abstractNumId w:val="38"/>
  </w:num>
  <w:num w:numId="36">
    <w:abstractNumId w:val="12"/>
  </w:num>
  <w:num w:numId="37">
    <w:abstractNumId w:val="15"/>
  </w:num>
  <w:num w:numId="38">
    <w:abstractNumId w:val="40"/>
  </w:num>
  <w:num w:numId="39">
    <w:abstractNumId w:val="30"/>
  </w:num>
  <w:num w:numId="40">
    <w:abstractNumId w:val="49"/>
  </w:num>
  <w:num w:numId="41">
    <w:abstractNumId w:val="13"/>
  </w:num>
  <w:num w:numId="42">
    <w:abstractNumId w:val="22"/>
  </w:num>
  <w:num w:numId="43">
    <w:abstractNumId w:val="9"/>
  </w:num>
  <w:num w:numId="44">
    <w:abstractNumId w:val="23"/>
  </w:num>
  <w:num w:numId="45">
    <w:abstractNumId w:val="25"/>
  </w:num>
  <w:num w:numId="46">
    <w:abstractNumId w:val="4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542"/>
    <w:rsid w:val="000011E7"/>
    <w:rsid w:val="000022C1"/>
    <w:rsid w:val="00003463"/>
    <w:rsid w:val="0000371D"/>
    <w:rsid w:val="00003D45"/>
    <w:rsid w:val="000058F6"/>
    <w:rsid w:val="000101D3"/>
    <w:rsid w:val="00011996"/>
    <w:rsid w:val="00015548"/>
    <w:rsid w:val="000159D1"/>
    <w:rsid w:val="000171C7"/>
    <w:rsid w:val="00020AEA"/>
    <w:rsid w:val="0002187E"/>
    <w:rsid w:val="0002395D"/>
    <w:rsid w:val="00026B3D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047D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0B4"/>
    <w:rsid w:val="00133253"/>
    <w:rsid w:val="001366C1"/>
    <w:rsid w:val="001436C9"/>
    <w:rsid w:val="00154523"/>
    <w:rsid w:val="00157159"/>
    <w:rsid w:val="00160C07"/>
    <w:rsid w:val="0016495B"/>
    <w:rsid w:val="00164F37"/>
    <w:rsid w:val="00166EB3"/>
    <w:rsid w:val="001673B1"/>
    <w:rsid w:val="00170060"/>
    <w:rsid w:val="00172333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5144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134F"/>
    <w:rsid w:val="00202579"/>
    <w:rsid w:val="00205C27"/>
    <w:rsid w:val="00212660"/>
    <w:rsid w:val="00212DF2"/>
    <w:rsid w:val="002157E4"/>
    <w:rsid w:val="00216612"/>
    <w:rsid w:val="00220847"/>
    <w:rsid w:val="0022370F"/>
    <w:rsid w:val="00226710"/>
    <w:rsid w:val="002300F2"/>
    <w:rsid w:val="002425B0"/>
    <w:rsid w:val="00242EA0"/>
    <w:rsid w:val="00247223"/>
    <w:rsid w:val="002479C4"/>
    <w:rsid w:val="002504B5"/>
    <w:rsid w:val="00250C11"/>
    <w:rsid w:val="00257F38"/>
    <w:rsid w:val="00260476"/>
    <w:rsid w:val="0026069D"/>
    <w:rsid w:val="0026080E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3224"/>
    <w:rsid w:val="002F5699"/>
    <w:rsid w:val="00300A26"/>
    <w:rsid w:val="003070CB"/>
    <w:rsid w:val="0031121A"/>
    <w:rsid w:val="0031377C"/>
    <w:rsid w:val="003141DF"/>
    <w:rsid w:val="003162EC"/>
    <w:rsid w:val="00322066"/>
    <w:rsid w:val="003236E6"/>
    <w:rsid w:val="00323C87"/>
    <w:rsid w:val="003240DF"/>
    <w:rsid w:val="00330BEB"/>
    <w:rsid w:val="00332BBD"/>
    <w:rsid w:val="003343FC"/>
    <w:rsid w:val="00340057"/>
    <w:rsid w:val="00340AC4"/>
    <w:rsid w:val="0034243F"/>
    <w:rsid w:val="00347FA4"/>
    <w:rsid w:val="00354C7A"/>
    <w:rsid w:val="00360719"/>
    <w:rsid w:val="00360928"/>
    <w:rsid w:val="003809E5"/>
    <w:rsid w:val="00382311"/>
    <w:rsid w:val="00386893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6BA"/>
    <w:rsid w:val="003C670E"/>
    <w:rsid w:val="003D125E"/>
    <w:rsid w:val="003D1B4F"/>
    <w:rsid w:val="003E0FE2"/>
    <w:rsid w:val="003F1CE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0C1"/>
    <w:rsid w:val="00431280"/>
    <w:rsid w:val="00436F1A"/>
    <w:rsid w:val="0043725C"/>
    <w:rsid w:val="00440CF4"/>
    <w:rsid w:val="004432DE"/>
    <w:rsid w:val="00445641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21D1"/>
    <w:rsid w:val="004C413B"/>
    <w:rsid w:val="004C5DE0"/>
    <w:rsid w:val="004D0C31"/>
    <w:rsid w:val="004D2520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2D7A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911C1"/>
    <w:rsid w:val="005A5DF7"/>
    <w:rsid w:val="005A79F3"/>
    <w:rsid w:val="005B485F"/>
    <w:rsid w:val="005B62F5"/>
    <w:rsid w:val="005B655A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4DC6"/>
    <w:rsid w:val="00626CDA"/>
    <w:rsid w:val="00626D3A"/>
    <w:rsid w:val="00627C1F"/>
    <w:rsid w:val="00630FF2"/>
    <w:rsid w:val="00633A9F"/>
    <w:rsid w:val="00635594"/>
    <w:rsid w:val="00641E19"/>
    <w:rsid w:val="00642041"/>
    <w:rsid w:val="006427AE"/>
    <w:rsid w:val="0064306D"/>
    <w:rsid w:val="00646DA6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D81"/>
    <w:rsid w:val="006E0BA9"/>
    <w:rsid w:val="006E2518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60B02"/>
    <w:rsid w:val="00767411"/>
    <w:rsid w:val="00782B6C"/>
    <w:rsid w:val="00786899"/>
    <w:rsid w:val="0079068F"/>
    <w:rsid w:val="00791127"/>
    <w:rsid w:val="0079150C"/>
    <w:rsid w:val="007963BD"/>
    <w:rsid w:val="00797458"/>
    <w:rsid w:val="007A1B31"/>
    <w:rsid w:val="007A3FB9"/>
    <w:rsid w:val="007A605E"/>
    <w:rsid w:val="007A6AFA"/>
    <w:rsid w:val="007B4A29"/>
    <w:rsid w:val="007B712C"/>
    <w:rsid w:val="007C6CB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7A03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0D5C"/>
    <w:rsid w:val="00961D44"/>
    <w:rsid w:val="009635CE"/>
    <w:rsid w:val="00964D44"/>
    <w:rsid w:val="00972D23"/>
    <w:rsid w:val="00974F92"/>
    <w:rsid w:val="00984F5E"/>
    <w:rsid w:val="0098679C"/>
    <w:rsid w:val="009A02D8"/>
    <w:rsid w:val="009A065F"/>
    <w:rsid w:val="009A1044"/>
    <w:rsid w:val="009A2A31"/>
    <w:rsid w:val="009A2A6F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6137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252"/>
    <w:rsid w:val="00AE3419"/>
    <w:rsid w:val="00AE3B3E"/>
    <w:rsid w:val="00AE4176"/>
    <w:rsid w:val="00AE557E"/>
    <w:rsid w:val="00AE789E"/>
    <w:rsid w:val="00AF3C20"/>
    <w:rsid w:val="00AF71A0"/>
    <w:rsid w:val="00B037D0"/>
    <w:rsid w:val="00B04B1C"/>
    <w:rsid w:val="00B115A8"/>
    <w:rsid w:val="00B13638"/>
    <w:rsid w:val="00B1369F"/>
    <w:rsid w:val="00B14260"/>
    <w:rsid w:val="00B22351"/>
    <w:rsid w:val="00B24F77"/>
    <w:rsid w:val="00B2550B"/>
    <w:rsid w:val="00B26BBE"/>
    <w:rsid w:val="00B3706C"/>
    <w:rsid w:val="00B4458D"/>
    <w:rsid w:val="00B454CC"/>
    <w:rsid w:val="00B468D4"/>
    <w:rsid w:val="00B502AC"/>
    <w:rsid w:val="00B56275"/>
    <w:rsid w:val="00B6021D"/>
    <w:rsid w:val="00B628FD"/>
    <w:rsid w:val="00B665E9"/>
    <w:rsid w:val="00B679C0"/>
    <w:rsid w:val="00B70080"/>
    <w:rsid w:val="00B73279"/>
    <w:rsid w:val="00B751DA"/>
    <w:rsid w:val="00B82367"/>
    <w:rsid w:val="00B83703"/>
    <w:rsid w:val="00B85AEE"/>
    <w:rsid w:val="00B87DD4"/>
    <w:rsid w:val="00B90B6C"/>
    <w:rsid w:val="00B946F5"/>
    <w:rsid w:val="00B97E52"/>
    <w:rsid w:val="00BA2913"/>
    <w:rsid w:val="00BA2CDC"/>
    <w:rsid w:val="00BA38F5"/>
    <w:rsid w:val="00BB46B9"/>
    <w:rsid w:val="00BB5181"/>
    <w:rsid w:val="00BC0E83"/>
    <w:rsid w:val="00BC1D13"/>
    <w:rsid w:val="00BD2B93"/>
    <w:rsid w:val="00BE1801"/>
    <w:rsid w:val="00BE4E2B"/>
    <w:rsid w:val="00BE734F"/>
    <w:rsid w:val="00BF37FF"/>
    <w:rsid w:val="00BF3FB4"/>
    <w:rsid w:val="00BF4EBE"/>
    <w:rsid w:val="00BF78BC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D19"/>
    <w:rsid w:val="00C50A20"/>
    <w:rsid w:val="00C526C2"/>
    <w:rsid w:val="00C55465"/>
    <w:rsid w:val="00C63F10"/>
    <w:rsid w:val="00C65204"/>
    <w:rsid w:val="00C65575"/>
    <w:rsid w:val="00C71C2E"/>
    <w:rsid w:val="00C732C3"/>
    <w:rsid w:val="00C7617F"/>
    <w:rsid w:val="00C867B6"/>
    <w:rsid w:val="00C876C2"/>
    <w:rsid w:val="00C942EF"/>
    <w:rsid w:val="00C96541"/>
    <w:rsid w:val="00CA6FB2"/>
    <w:rsid w:val="00CA7463"/>
    <w:rsid w:val="00CB1F34"/>
    <w:rsid w:val="00CB2DBE"/>
    <w:rsid w:val="00CB3C30"/>
    <w:rsid w:val="00CB4442"/>
    <w:rsid w:val="00CB50B5"/>
    <w:rsid w:val="00CB50E3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F1BDD"/>
    <w:rsid w:val="00CF1E89"/>
    <w:rsid w:val="00CF2859"/>
    <w:rsid w:val="00CF6CB1"/>
    <w:rsid w:val="00D07F0F"/>
    <w:rsid w:val="00D1096A"/>
    <w:rsid w:val="00D115F2"/>
    <w:rsid w:val="00D16DAA"/>
    <w:rsid w:val="00D16E31"/>
    <w:rsid w:val="00D23A32"/>
    <w:rsid w:val="00D23CC0"/>
    <w:rsid w:val="00D24127"/>
    <w:rsid w:val="00D32255"/>
    <w:rsid w:val="00D43488"/>
    <w:rsid w:val="00D44B4D"/>
    <w:rsid w:val="00D4707B"/>
    <w:rsid w:val="00D51273"/>
    <w:rsid w:val="00D53B37"/>
    <w:rsid w:val="00D60847"/>
    <w:rsid w:val="00D61A66"/>
    <w:rsid w:val="00D61D50"/>
    <w:rsid w:val="00D66D8B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B0703"/>
    <w:rsid w:val="00DB3969"/>
    <w:rsid w:val="00DB6CE6"/>
    <w:rsid w:val="00DC0994"/>
    <w:rsid w:val="00DC0CD2"/>
    <w:rsid w:val="00DC2EA8"/>
    <w:rsid w:val="00DC3C82"/>
    <w:rsid w:val="00DC3F9E"/>
    <w:rsid w:val="00DC4726"/>
    <w:rsid w:val="00DC5BF9"/>
    <w:rsid w:val="00DD0A9D"/>
    <w:rsid w:val="00DD34E6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20D42"/>
    <w:rsid w:val="00E215D1"/>
    <w:rsid w:val="00E232F0"/>
    <w:rsid w:val="00E307A4"/>
    <w:rsid w:val="00E321DD"/>
    <w:rsid w:val="00E33BC8"/>
    <w:rsid w:val="00E408C5"/>
    <w:rsid w:val="00E423F5"/>
    <w:rsid w:val="00E52DF8"/>
    <w:rsid w:val="00E534F9"/>
    <w:rsid w:val="00E54623"/>
    <w:rsid w:val="00E56933"/>
    <w:rsid w:val="00E57996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DCD"/>
    <w:rsid w:val="00EA460F"/>
    <w:rsid w:val="00EB377D"/>
    <w:rsid w:val="00EB6F87"/>
    <w:rsid w:val="00EB7ACE"/>
    <w:rsid w:val="00EC0C92"/>
    <w:rsid w:val="00EC1560"/>
    <w:rsid w:val="00EC1FCE"/>
    <w:rsid w:val="00EC2AF6"/>
    <w:rsid w:val="00EC36DC"/>
    <w:rsid w:val="00ED59C0"/>
    <w:rsid w:val="00ED6EE7"/>
    <w:rsid w:val="00EE0438"/>
    <w:rsid w:val="00EE23EF"/>
    <w:rsid w:val="00EE55F0"/>
    <w:rsid w:val="00EF16D7"/>
    <w:rsid w:val="00EF226B"/>
    <w:rsid w:val="00EF2B14"/>
    <w:rsid w:val="00F005E9"/>
    <w:rsid w:val="00F03808"/>
    <w:rsid w:val="00F0393A"/>
    <w:rsid w:val="00F0454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A4A"/>
    <w:rsid w:val="00F33B7E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83C4C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9EAD1B-5741-4249-8B68-24404E66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28</Pages>
  <Words>6258</Words>
  <Characters>35672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41847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66</cp:revision>
  <cp:lastPrinted>2023-06-01T07:16:00Z</cp:lastPrinted>
  <dcterms:created xsi:type="dcterms:W3CDTF">2020-03-14T19:22:00Z</dcterms:created>
  <dcterms:modified xsi:type="dcterms:W3CDTF">2023-07-18T07:12:00Z</dcterms:modified>
</cp:coreProperties>
</file>